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05A" w:rsidRDefault="0018305A">
      <w:pPr>
        <w:autoSpaceDE w:val="0"/>
      </w:pPr>
    </w:p>
    <w:p w:rsidR="003758A6" w:rsidRDefault="0018305A" w:rsidP="00E31C36">
      <w:pPr>
        <w:jc w:val="both"/>
        <w:rPr>
          <w:rFonts w:ascii="Times New Roman CYR" w:eastAsia="Times New Roman CYR" w:hAnsi="Times New Roman CYR" w:cs="Times New Roman CYR"/>
          <w:sz w:val="28"/>
          <w:szCs w:val="28"/>
        </w:rPr>
      </w:pPr>
      <w:r w:rsidRPr="0018305A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bookmarkStart w:id="0" w:name="_GoBack"/>
      <w:bookmarkEnd w:id="0"/>
      <w:r w:rsidR="00D81709">
        <w:rPr>
          <w:rFonts w:ascii="Times New Roman CYR" w:eastAsia="Times New Roman CYR" w:hAnsi="Times New Roman CYR" w:cs="Times New Roman CYR"/>
          <w:noProof/>
          <w:sz w:val="28"/>
          <w:szCs w:val="28"/>
          <w:lang w:eastAsia="ru-RU" w:bidi="ar-SA"/>
        </w:rPr>
        <w:drawing>
          <wp:inline distT="0" distB="0" distL="0" distR="0">
            <wp:extent cx="6505575" cy="8933180"/>
            <wp:effectExtent l="19050" t="0" r="9525" b="0"/>
            <wp:docPr id="3" name="Рисунок 2" descr="пм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м0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05575" cy="8933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58A6" w:rsidRPr="003758A6" w:rsidRDefault="003758A6" w:rsidP="003758A6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</w:pPr>
    </w:p>
    <w:p w:rsidR="00B07FEA" w:rsidRPr="00151B28" w:rsidRDefault="00151B28" w:rsidP="00B07FEA">
      <w:pPr>
        <w:widowControl/>
        <w:suppressAutoHyphens w:val="0"/>
        <w:spacing w:line="294" w:lineRule="atLeast"/>
        <w:rPr>
          <w:rFonts w:ascii="Times New Roman" w:eastAsia="Times New Roman" w:hAnsi="Times New Roman" w:cs="Times New Roman"/>
          <w:kern w:val="0"/>
          <w:sz w:val="22"/>
          <w:lang w:eastAsia="ru-RU" w:bidi="ar-SA"/>
        </w:rPr>
      </w:pPr>
      <w:r w:rsidRPr="00151B28">
        <w:rPr>
          <w:rFonts w:ascii="Times New Roman CYR" w:eastAsia="Times New Roman" w:hAnsi="Times New Roman CYR" w:cs="Times New Roman CYR"/>
          <w:b/>
          <w:bCs/>
          <w:kern w:val="0"/>
          <w:sz w:val="24"/>
          <w:szCs w:val="27"/>
          <w:lang w:eastAsia="ru-RU" w:bidi="ar-SA"/>
        </w:rPr>
        <w:lastRenderedPageBreak/>
        <w:t>Разработчик</w:t>
      </w:r>
      <w:r w:rsidR="00B07FEA" w:rsidRPr="00151B28">
        <w:rPr>
          <w:rFonts w:ascii="Times New Roman CYR" w:eastAsia="Times New Roman" w:hAnsi="Times New Roman CYR" w:cs="Times New Roman CYR"/>
          <w:b/>
          <w:bCs/>
          <w:kern w:val="0"/>
          <w:sz w:val="24"/>
          <w:szCs w:val="27"/>
          <w:lang w:eastAsia="ru-RU" w:bidi="ar-SA"/>
        </w:rPr>
        <w:t>:</w:t>
      </w:r>
    </w:p>
    <w:p w:rsidR="00B07FEA" w:rsidRPr="00151B28" w:rsidRDefault="00B07FEA" w:rsidP="00B07FEA">
      <w:pPr>
        <w:widowControl/>
        <w:suppressAutoHyphens w:val="0"/>
        <w:spacing w:line="360" w:lineRule="auto"/>
        <w:rPr>
          <w:rFonts w:ascii="Times New Roman" w:hAnsi="Times New Roman" w:cs="Times New Roman"/>
          <w:sz w:val="24"/>
          <w:szCs w:val="28"/>
        </w:rPr>
      </w:pPr>
      <w:r w:rsidRPr="00151B28">
        <w:rPr>
          <w:rFonts w:ascii="Times New Roman" w:eastAsia="Times New Roman" w:hAnsi="Times New Roman" w:cs="Times New Roman"/>
          <w:kern w:val="0"/>
          <w:sz w:val="24"/>
          <w:szCs w:val="28"/>
          <w:lang w:eastAsia="ru-RU" w:bidi="ar-SA"/>
        </w:rPr>
        <w:t>Барыбина Ю.Н., преподаватель спец</w:t>
      </w:r>
      <w:proofErr w:type="gramStart"/>
      <w:r w:rsidRPr="00151B28">
        <w:rPr>
          <w:rFonts w:ascii="Times New Roman" w:eastAsia="Times New Roman" w:hAnsi="Times New Roman" w:cs="Times New Roman"/>
          <w:kern w:val="0"/>
          <w:sz w:val="24"/>
          <w:szCs w:val="28"/>
          <w:lang w:eastAsia="ru-RU" w:bidi="ar-SA"/>
        </w:rPr>
        <w:t>.д</w:t>
      </w:r>
      <w:proofErr w:type="gramEnd"/>
      <w:r w:rsidRPr="00151B28">
        <w:rPr>
          <w:rFonts w:ascii="Times New Roman" w:eastAsia="Times New Roman" w:hAnsi="Times New Roman" w:cs="Times New Roman"/>
          <w:kern w:val="0"/>
          <w:sz w:val="24"/>
          <w:szCs w:val="28"/>
          <w:lang w:eastAsia="ru-RU" w:bidi="ar-SA"/>
        </w:rPr>
        <w:t>исциплин ГАПОУ МО «Губернский колледж».</w:t>
      </w:r>
    </w:p>
    <w:p w:rsidR="00B07FEA" w:rsidRPr="00B07FEA" w:rsidRDefault="00B07FEA" w:rsidP="00B07FEA">
      <w:pPr>
        <w:widowControl/>
        <w:suppressAutoHyphens w:val="0"/>
        <w:spacing w:line="294" w:lineRule="atLeast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B07FEA" w:rsidRPr="00B07FEA" w:rsidRDefault="00B07FEA" w:rsidP="00B07FEA">
      <w:pPr>
        <w:widowControl/>
        <w:suppressAutoHyphens w:val="0"/>
        <w:spacing w:line="294" w:lineRule="atLeast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B07FEA" w:rsidRPr="00B07FEA" w:rsidRDefault="00B07FEA" w:rsidP="00B07FEA">
      <w:pPr>
        <w:widowControl/>
        <w:suppressAutoHyphens w:val="0"/>
        <w:spacing w:line="294" w:lineRule="atLeast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B07FEA" w:rsidRPr="00B07FEA" w:rsidRDefault="00B07FEA" w:rsidP="00B07FEA">
      <w:pPr>
        <w:widowControl/>
        <w:suppressAutoHyphens w:val="0"/>
        <w:spacing w:line="294" w:lineRule="atLeast"/>
        <w:jc w:val="center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B07FEA" w:rsidRPr="00B07FEA" w:rsidRDefault="00B07FEA" w:rsidP="00B07FEA">
      <w:pPr>
        <w:widowControl/>
        <w:suppressAutoHyphens w:val="0"/>
        <w:spacing w:line="294" w:lineRule="atLeast"/>
        <w:jc w:val="center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B07FEA" w:rsidRPr="00B07FEA" w:rsidRDefault="00B07FEA" w:rsidP="00B07FEA">
      <w:pPr>
        <w:widowControl/>
        <w:suppressAutoHyphens w:val="0"/>
        <w:spacing w:line="294" w:lineRule="atLeast"/>
        <w:jc w:val="center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B07FEA" w:rsidRPr="00B07FEA" w:rsidRDefault="00B07FEA" w:rsidP="00B07FEA">
      <w:pPr>
        <w:widowControl/>
        <w:suppressAutoHyphens w:val="0"/>
        <w:spacing w:line="294" w:lineRule="atLeast"/>
        <w:jc w:val="center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B07FEA" w:rsidRPr="00B07FEA" w:rsidRDefault="00B07FEA" w:rsidP="00B07FEA">
      <w:pPr>
        <w:widowControl/>
        <w:suppressAutoHyphens w:val="0"/>
        <w:spacing w:line="294" w:lineRule="atLeast"/>
        <w:jc w:val="center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B07FEA" w:rsidRPr="00B07FEA" w:rsidRDefault="00B07FEA" w:rsidP="00B07FEA">
      <w:pPr>
        <w:widowControl/>
        <w:suppressAutoHyphens w:val="0"/>
        <w:spacing w:line="294" w:lineRule="atLeast"/>
        <w:jc w:val="center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B07FEA" w:rsidRPr="00B07FEA" w:rsidRDefault="00B07FEA" w:rsidP="00B07FEA">
      <w:pPr>
        <w:widowControl/>
        <w:suppressAutoHyphens w:val="0"/>
        <w:spacing w:line="294" w:lineRule="atLeast"/>
        <w:jc w:val="center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B07FEA" w:rsidRPr="00B07FEA" w:rsidRDefault="00B07FEA" w:rsidP="00B07FEA">
      <w:pPr>
        <w:widowControl/>
        <w:suppressAutoHyphens w:val="0"/>
        <w:spacing w:line="294" w:lineRule="atLeast"/>
        <w:jc w:val="center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B07FEA" w:rsidRPr="00B07FEA" w:rsidRDefault="00B07FEA" w:rsidP="00B07FEA">
      <w:pPr>
        <w:widowControl/>
        <w:suppressAutoHyphens w:val="0"/>
        <w:spacing w:line="294" w:lineRule="atLeast"/>
        <w:jc w:val="center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B07FEA" w:rsidRPr="00B07FEA" w:rsidRDefault="00B07FEA" w:rsidP="00B07FEA">
      <w:pPr>
        <w:widowControl/>
        <w:suppressAutoHyphens w:val="0"/>
        <w:spacing w:line="294" w:lineRule="atLeast"/>
        <w:jc w:val="center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B07FEA" w:rsidRPr="00B07FEA" w:rsidRDefault="00B07FEA" w:rsidP="00B07FEA">
      <w:pPr>
        <w:widowControl/>
        <w:suppressAutoHyphens w:val="0"/>
        <w:spacing w:line="294" w:lineRule="atLeast"/>
        <w:jc w:val="center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B07FEA" w:rsidRPr="00B07FEA" w:rsidRDefault="00B07FEA" w:rsidP="00B07FEA">
      <w:pPr>
        <w:widowControl/>
        <w:suppressAutoHyphens w:val="0"/>
        <w:spacing w:line="294" w:lineRule="atLeast"/>
        <w:jc w:val="center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B07FEA" w:rsidRPr="00B07FEA" w:rsidRDefault="00B07FEA" w:rsidP="00B07FEA">
      <w:pPr>
        <w:widowControl/>
        <w:suppressAutoHyphens w:val="0"/>
        <w:spacing w:line="294" w:lineRule="atLeast"/>
        <w:jc w:val="center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B07FEA" w:rsidRPr="00B07FEA" w:rsidRDefault="00B07FEA" w:rsidP="00B07FEA">
      <w:pPr>
        <w:widowControl/>
        <w:suppressAutoHyphens w:val="0"/>
        <w:spacing w:line="294" w:lineRule="atLeast"/>
        <w:jc w:val="center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B07FEA" w:rsidRPr="00B07FEA" w:rsidRDefault="00B07FEA" w:rsidP="00B07FEA">
      <w:pPr>
        <w:widowControl/>
        <w:suppressAutoHyphens w:val="0"/>
        <w:spacing w:line="294" w:lineRule="atLeast"/>
        <w:jc w:val="center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B07FEA" w:rsidRPr="00B07FEA" w:rsidRDefault="00B07FEA" w:rsidP="00B07FEA">
      <w:pPr>
        <w:widowControl/>
        <w:suppressAutoHyphens w:val="0"/>
        <w:spacing w:line="294" w:lineRule="atLeast"/>
        <w:jc w:val="center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B07FEA" w:rsidRDefault="00B07FEA" w:rsidP="00B07FEA">
      <w:pPr>
        <w:widowControl/>
        <w:suppressAutoHyphens w:val="0"/>
        <w:spacing w:line="294" w:lineRule="atLeast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B07FEA" w:rsidRDefault="00B07FEA" w:rsidP="00B07FEA">
      <w:pPr>
        <w:widowControl/>
        <w:suppressAutoHyphens w:val="0"/>
        <w:spacing w:line="294" w:lineRule="atLeast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B07FEA" w:rsidRDefault="00B07FEA" w:rsidP="00B07FEA">
      <w:pPr>
        <w:widowControl/>
        <w:suppressAutoHyphens w:val="0"/>
        <w:spacing w:line="294" w:lineRule="atLeast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B07FEA" w:rsidRDefault="00B07FEA" w:rsidP="00B07FEA">
      <w:pPr>
        <w:widowControl/>
        <w:suppressAutoHyphens w:val="0"/>
        <w:spacing w:line="294" w:lineRule="atLeast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B07FEA" w:rsidRDefault="00B07FEA" w:rsidP="00B07FEA">
      <w:pPr>
        <w:widowControl/>
        <w:suppressAutoHyphens w:val="0"/>
        <w:spacing w:line="294" w:lineRule="atLeast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B07FEA" w:rsidRDefault="00B07FEA" w:rsidP="00B07FEA">
      <w:pPr>
        <w:widowControl/>
        <w:suppressAutoHyphens w:val="0"/>
        <w:spacing w:line="294" w:lineRule="atLeast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B07FEA" w:rsidRDefault="00B07FEA" w:rsidP="00B07FEA">
      <w:pPr>
        <w:widowControl/>
        <w:suppressAutoHyphens w:val="0"/>
        <w:spacing w:line="294" w:lineRule="atLeast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B07FEA" w:rsidRDefault="00B07FEA" w:rsidP="00B07FEA">
      <w:pPr>
        <w:widowControl/>
        <w:suppressAutoHyphens w:val="0"/>
        <w:spacing w:line="294" w:lineRule="atLeast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B07FEA" w:rsidRDefault="00B07FEA" w:rsidP="00B07FEA">
      <w:pPr>
        <w:widowControl/>
        <w:suppressAutoHyphens w:val="0"/>
        <w:spacing w:line="294" w:lineRule="atLeast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B07FEA" w:rsidRDefault="00B07FEA" w:rsidP="00B07FEA">
      <w:pPr>
        <w:widowControl/>
        <w:suppressAutoHyphens w:val="0"/>
        <w:spacing w:line="294" w:lineRule="atLeast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B07FEA" w:rsidRDefault="00B07FEA" w:rsidP="00B07FEA">
      <w:pPr>
        <w:widowControl/>
        <w:suppressAutoHyphens w:val="0"/>
        <w:spacing w:line="294" w:lineRule="atLeast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B07FEA" w:rsidRDefault="00B07FEA" w:rsidP="00B07FEA">
      <w:pPr>
        <w:widowControl/>
        <w:suppressAutoHyphens w:val="0"/>
        <w:spacing w:line="294" w:lineRule="atLeast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B07FEA" w:rsidRDefault="00B07FEA" w:rsidP="00B07FEA">
      <w:pPr>
        <w:widowControl/>
        <w:suppressAutoHyphens w:val="0"/>
        <w:spacing w:line="294" w:lineRule="atLeast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B07FEA" w:rsidRDefault="00B07FEA" w:rsidP="00B07FEA">
      <w:pPr>
        <w:widowControl/>
        <w:suppressAutoHyphens w:val="0"/>
        <w:spacing w:line="294" w:lineRule="atLeast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B07FEA" w:rsidRDefault="00B07FEA" w:rsidP="00B07FEA">
      <w:pPr>
        <w:widowControl/>
        <w:suppressAutoHyphens w:val="0"/>
        <w:spacing w:line="294" w:lineRule="atLeast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B07FEA" w:rsidRDefault="00B07FEA" w:rsidP="00B07FEA">
      <w:pPr>
        <w:widowControl/>
        <w:suppressAutoHyphens w:val="0"/>
        <w:spacing w:line="294" w:lineRule="atLeast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B07FEA" w:rsidRDefault="00B07FEA" w:rsidP="00B07FEA">
      <w:pPr>
        <w:widowControl/>
        <w:suppressAutoHyphens w:val="0"/>
        <w:spacing w:line="294" w:lineRule="atLeast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B07FEA" w:rsidRDefault="00B07FEA" w:rsidP="00B07FEA">
      <w:pPr>
        <w:widowControl/>
        <w:suppressAutoHyphens w:val="0"/>
        <w:spacing w:line="294" w:lineRule="atLeast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151B28" w:rsidRDefault="00151B28" w:rsidP="00B07FEA">
      <w:pPr>
        <w:widowControl/>
        <w:suppressAutoHyphens w:val="0"/>
        <w:spacing w:line="294" w:lineRule="atLeast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151B28" w:rsidRDefault="00151B28" w:rsidP="00B07FEA">
      <w:pPr>
        <w:widowControl/>
        <w:suppressAutoHyphens w:val="0"/>
        <w:spacing w:line="294" w:lineRule="atLeast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151B28" w:rsidRDefault="00151B28" w:rsidP="00B07FEA">
      <w:pPr>
        <w:widowControl/>
        <w:suppressAutoHyphens w:val="0"/>
        <w:spacing w:line="294" w:lineRule="atLeast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151B28" w:rsidRDefault="00151B28" w:rsidP="00B07FEA">
      <w:pPr>
        <w:widowControl/>
        <w:suppressAutoHyphens w:val="0"/>
        <w:spacing w:line="294" w:lineRule="atLeast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151B28" w:rsidRDefault="00151B28" w:rsidP="00B07FEA">
      <w:pPr>
        <w:widowControl/>
        <w:suppressAutoHyphens w:val="0"/>
        <w:spacing w:line="294" w:lineRule="atLeast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151B28" w:rsidRDefault="00151B28" w:rsidP="00B07FEA">
      <w:pPr>
        <w:widowControl/>
        <w:suppressAutoHyphens w:val="0"/>
        <w:spacing w:line="294" w:lineRule="atLeast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151B28" w:rsidRDefault="00151B28" w:rsidP="00B07FEA">
      <w:pPr>
        <w:widowControl/>
        <w:suppressAutoHyphens w:val="0"/>
        <w:spacing w:line="294" w:lineRule="atLeast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151B28" w:rsidRDefault="00151B28" w:rsidP="00B07FEA">
      <w:pPr>
        <w:widowControl/>
        <w:suppressAutoHyphens w:val="0"/>
        <w:spacing w:line="294" w:lineRule="atLeast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151B28" w:rsidRDefault="00151B28" w:rsidP="00B07FEA">
      <w:pPr>
        <w:widowControl/>
        <w:suppressAutoHyphens w:val="0"/>
        <w:spacing w:line="294" w:lineRule="atLeast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151B28" w:rsidRPr="00B07FEA" w:rsidRDefault="00151B28" w:rsidP="00B07FEA">
      <w:pPr>
        <w:widowControl/>
        <w:suppressAutoHyphens w:val="0"/>
        <w:spacing w:line="294" w:lineRule="atLeast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B07FEA" w:rsidRPr="00B07FEA" w:rsidRDefault="00B07FEA" w:rsidP="00B07FEA">
      <w:pPr>
        <w:widowControl/>
        <w:suppressAutoHyphens w:val="0"/>
        <w:spacing w:line="294" w:lineRule="atLeast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B07FEA" w:rsidRPr="00151B28" w:rsidRDefault="00B07FEA" w:rsidP="00C06991">
      <w:pPr>
        <w:widowControl/>
        <w:suppressAutoHyphens w:val="0"/>
        <w:spacing w:line="294" w:lineRule="atLeast"/>
        <w:jc w:val="center"/>
        <w:rPr>
          <w:rFonts w:ascii="Times New Roman" w:eastAsia="Times New Roman" w:hAnsi="Times New Roman" w:cs="Times New Roman"/>
          <w:kern w:val="0"/>
          <w:sz w:val="24"/>
          <w:szCs w:val="28"/>
          <w:lang w:eastAsia="ru-RU" w:bidi="ar-SA"/>
        </w:rPr>
      </w:pPr>
      <w:r w:rsidRPr="00151B28">
        <w:rPr>
          <w:rFonts w:ascii="Times New Roman CYR" w:eastAsia="Times New Roman" w:hAnsi="Times New Roman CYR" w:cs="Times New Roman CYR"/>
          <w:b/>
          <w:bCs/>
          <w:kern w:val="0"/>
          <w:sz w:val="24"/>
          <w:szCs w:val="28"/>
          <w:lang w:eastAsia="ru-RU" w:bidi="ar-SA"/>
        </w:rPr>
        <w:t>1. Пояснительная</w:t>
      </w:r>
      <w:r w:rsidRPr="00151B28">
        <w:rPr>
          <w:rFonts w:ascii="Times New Roman" w:eastAsia="Times New Roman" w:hAnsi="Times New Roman" w:cs="Times New Roman"/>
          <w:b/>
          <w:bCs/>
          <w:kern w:val="0"/>
          <w:sz w:val="24"/>
          <w:szCs w:val="28"/>
          <w:lang w:eastAsia="ru-RU" w:bidi="ar-SA"/>
        </w:rPr>
        <w:t> </w:t>
      </w:r>
      <w:r w:rsidRPr="00151B28">
        <w:rPr>
          <w:rFonts w:ascii="Times New Roman CYR" w:eastAsia="Times New Roman" w:hAnsi="Times New Roman CYR" w:cs="Times New Roman CYR"/>
          <w:b/>
          <w:bCs/>
          <w:kern w:val="0"/>
          <w:sz w:val="24"/>
          <w:szCs w:val="28"/>
          <w:lang w:eastAsia="ru-RU" w:bidi="ar-SA"/>
        </w:rPr>
        <w:t>записка</w:t>
      </w:r>
    </w:p>
    <w:p w:rsidR="00B07FEA" w:rsidRPr="00151B28" w:rsidRDefault="00B07FEA" w:rsidP="00B07FEA">
      <w:pPr>
        <w:widowControl/>
        <w:suppressAutoHyphens w:val="0"/>
        <w:spacing w:line="294" w:lineRule="atLeast"/>
        <w:rPr>
          <w:rFonts w:ascii="Times New Roman" w:eastAsia="Times New Roman" w:hAnsi="Times New Roman" w:cs="Times New Roman"/>
          <w:kern w:val="0"/>
          <w:sz w:val="22"/>
          <w:lang w:eastAsia="ru-RU" w:bidi="ar-SA"/>
        </w:rPr>
      </w:pPr>
    </w:p>
    <w:p w:rsidR="00B07FEA" w:rsidRPr="00151B28" w:rsidRDefault="00B07FEA" w:rsidP="00C06991">
      <w:pPr>
        <w:widowControl/>
        <w:suppressAutoHyphens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8"/>
          <w:lang w:eastAsia="ru-RU" w:bidi="ar-SA"/>
        </w:rPr>
      </w:pPr>
      <w:proofErr w:type="gramStart"/>
      <w:r w:rsidRPr="00151B28">
        <w:rPr>
          <w:rFonts w:ascii="Times New Roman CYR" w:eastAsia="Times New Roman" w:hAnsi="Times New Roman CYR" w:cs="Times New Roman CYR"/>
          <w:kern w:val="0"/>
          <w:sz w:val="24"/>
          <w:szCs w:val="28"/>
          <w:lang w:eastAsia="ru-RU" w:bidi="ar-SA"/>
        </w:rPr>
        <w:t>Настоящий комплект контрольно-оценочных средств предназначен для оценки освоения итоговых образовательных результатов по виду профессиональной деятельности </w:t>
      </w:r>
      <w:r w:rsidRPr="00151B28">
        <w:rPr>
          <w:rFonts w:ascii="Times New Roman" w:eastAsia="Times New Roman" w:hAnsi="Times New Roman" w:cs="Times New Roman"/>
          <w:b/>
          <w:bCs/>
          <w:kern w:val="0"/>
          <w:sz w:val="24"/>
          <w:szCs w:val="28"/>
          <w:lang w:eastAsia="ru-RU" w:bidi="ar-SA"/>
        </w:rPr>
        <w:t>Слесарная обработка деталей, изготовление, сборка и ремонт приспособлений, режущего и измерительного инструмента</w:t>
      </w:r>
      <w:r w:rsidR="00151B28">
        <w:rPr>
          <w:rFonts w:ascii="Times New Roman" w:eastAsia="Times New Roman" w:hAnsi="Times New Roman" w:cs="Times New Roman"/>
          <w:b/>
          <w:bCs/>
          <w:kern w:val="0"/>
          <w:sz w:val="24"/>
          <w:szCs w:val="28"/>
          <w:lang w:eastAsia="ru-RU" w:bidi="ar-SA"/>
        </w:rPr>
        <w:t xml:space="preserve"> </w:t>
      </w:r>
      <w:r w:rsidRPr="00151B28">
        <w:rPr>
          <w:rFonts w:ascii="Times New Roman CYR" w:eastAsia="Times New Roman" w:hAnsi="Times New Roman CYR" w:cs="Times New Roman CYR"/>
          <w:kern w:val="0"/>
          <w:sz w:val="24"/>
          <w:szCs w:val="28"/>
          <w:lang w:eastAsia="ru-RU" w:bidi="ar-SA"/>
        </w:rPr>
        <w:t>в рамках реализации федерального государственного образовательного стандарта по профессии начального профессионального образования </w:t>
      </w:r>
      <w:r w:rsidRPr="00151B28">
        <w:rPr>
          <w:rFonts w:ascii="Times New Roman" w:hAnsi="Times New Roman" w:cs="Times New Roman"/>
          <w:b/>
          <w:bCs/>
          <w:sz w:val="24"/>
          <w:szCs w:val="28"/>
        </w:rPr>
        <w:t>15.01.35 Мастер слесарных работ</w:t>
      </w:r>
      <w:r w:rsidRPr="00151B28">
        <w:rPr>
          <w:rFonts w:ascii="Times New Roman CYR" w:eastAsia="Times New Roman" w:hAnsi="Times New Roman CYR" w:cs="Times New Roman CYR"/>
          <w:b/>
          <w:bCs/>
          <w:kern w:val="0"/>
          <w:sz w:val="24"/>
          <w:szCs w:val="28"/>
          <w:lang w:eastAsia="ru-RU" w:bidi="ar-SA"/>
        </w:rPr>
        <w:t xml:space="preserve"> (</w:t>
      </w:r>
      <w:r w:rsidRPr="00151B28">
        <w:rPr>
          <w:rFonts w:ascii="Times New Roman CYR" w:eastAsia="Times New Roman" w:hAnsi="Times New Roman CYR" w:cs="Times New Roman CYR"/>
          <w:kern w:val="0"/>
          <w:sz w:val="24"/>
          <w:szCs w:val="28"/>
          <w:lang w:eastAsia="ru-RU" w:bidi="ar-SA"/>
        </w:rPr>
        <w:t>утв. приказом МО РФ от 16.11.2009г. № 599).</w:t>
      </w:r>
      <w:proofErr w:type="gramEnd"/>
    </w:p>
    <w:p w:rsidR="00B07FEA" w:rsidRPr="00151B28" w:rsidRDefault="00B07FEA" w:rsidP="00C06991">
      <w:pPr>
        <w:widowControl/>
        <w:suppressAutoHyphens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8"/>
          <w:lang w:eastAsia="ru-RU" w:bidi="ar-SA"/>
        </w:rPr>
      </w:pPr>
      <w:r w:rsidRPr="00151B28">
        <w:rPr>
          <w:rFonts w:ascii="Times New Roman CYR" w:eastAsia="Times New Roman" w:hAnsi="Times New Roman CYR" w:cs="Times New Roman CYR"/>
          <w:kern w:val="0"/>
          <w:sz w:val="24"/>
          <w:szCs w:val="28"/>
          <w:lang w:eastAsia="ru-RU" w:bidi="ar-SA"/>
        </w:rPr>
        <w:t>Нормативными основаниями проведения оценочной процедуры по профессиональному модулю ПМ.01. </w:t>
      </w:r>
      <w:r w:rsidRPr="00151B28">
        <w:rPr>
          <w:rFonts w:ascii="Times New Roman" w:eastAsia="Times New Roman" w:hAnsi="Times New Roman" w:cs="Times New Roman"/>
          <w:b/>
          <w:bCs/>
          <w:kern w:val="0"/>
          <w:sz w:val="24"/>
          <w:szCs w:val="28"/>
          <w:lang w:eastAsia="ru-RU" w:bidi="ar-SA"/>
        </w:rPr>
        <w:t xml:space="preserve">Слесарная обработка деталей, изготовление, сборка и ремонт приспособлений, режущего и измерительного инструмента </w:t>
      </w:r>
      <w:r w:rsidRPr="00151B28">
        <w:rPr>
          <w:rFonts w:ascii="Times New Roman CYR" w:eastAsia="Times New Roman" w:hAnsi="Times New Roman CYR" w:cs="Times New Roman CYR"/>
          <w:kern w:val="0"/>
          <w:sz w:val="24"/>
          <w:szCs w:val="28"/>
          <w:lang w:eastAsia="ru-RU" w:bidi="ar-SA"/>
        </w:rPr>
        <w:t>являются следующие нормативные документы:</w:t>
      </w:r>
    </w:p>
    <w:p w:rsidR="00B07FEA" w:rsidRPr="00151B28" w:rsidRDefault="00B07FEA" w:rsidP="00C06991">
      <w:pPr>
        <w:widowControl/>
        <w:suppressAutoHyphens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8"/>
          <w:lang w:eastAsia="ru-RU" w:bidi="ar-SA"/>
        </w:rPr>
      </w:pPr>
      <w:r w:rsidRPr="00151B28">
        <w:rPr>
          <w:rFonts w:ascii="Times New Roman CYR" w:eastAsia="Times New Roman" w:hAnsi="Times New Roman CYR" w:cs="Times New Roman CYR"/>
          <w:kern w:val="0"/>
          <w:sz w:val="24"/>
          <w:szCs w:val="28"/>
          <w:lang w:eastAsia="ru-RU" w:bidi="ar-SA"/>
        </w:rPr>
        <w:t>Федеральный государственный образовательный стандарт по профессии начального профессионального образования по профессии </w:t>
      </w:r>
      <w:r w:rsidRPr="00151B28">
        <w:rPr>
          <w:rFonts w:ascii="Times New Roman" w:hAnsi="Times New Roman" w:cs="Times New Roman"/>
          <w:b/>
          <w:bCs/>
          <w:sz w:val="24"/>
          <w:szCs w:val="28"/>
        </w:rPr>
        <w:t>15.01.35 Мастер слесарных работ</w:t>
      </w:r>
      <w:r w:rsidRPr="00151B28">
        <w:rPr>
          <w:rFonts w:ascii="Times New Roman CYR" w:eastAsia="Times New Roman" w:hAnsi="Times New Roman CYR" w:cs="Times New Roman CYR"/>
          <w:kern w:val="0"/>
          <w:sz w:val="24"/>
          <w:szCs w:val="28"/>
          <w:lang w:eastAsia="ru-RU" w:bidi="ar-SA"/>
        </w:rPr>
        <w:t>;</w:t>
      </w:r>
    </w:p>
    <w:p w:rsidR="00B07FEA" w:rsidRDefault="00B07FEA" w:rsidP="00C06991">
      <w:pPr>
        <w:widowControl/>
        <w:suppressAutoHyphens w:val="0"/>
        <w:spacing w:line="276" w:lineRule="auto"/>
        <w:ind w:firstLine="709"/>
        <w:jc w:val="both"/>
        <w:rPr>
          <w:rFonts w:ascii="Times New Roman CYR" w:eastAsia="Times New Roman" w:hAnsi="Times New Roman CYR" w:cs="Times New Roman CYR"/>
          <w:kern w:val="0"/>
          <w:sz w:val="24"/>
          <w:szCs w:val="28"/>
          <w:lang w:eastAsia="ru-RU" w:bidi="ar-SA"/>
        </w:rPr>
      </w:pPr>
      <w:r w:rsidRPr="00151B28">
        <w:rPr>
          <w:rFonts w:ascii="Times New Roman CYR" w:eastAsia="Times New Roman" w:hAnsi="Times New Roman CYR" w:cs="Times New Roman CYR"/>
          <w:kern w:val="0"/>
          <w:sz w:val="24"/>
          <w:szCs w:val="28"/>
          <w:lang w:eastAsia="ru-RU" w:bidi="ar-SA"/>
        </w:rPr>
        <w:t>Рабочая программа профессионального модуля </w:t>
      </w:r>
      <w:r w:rsidRPr="00151B28">
        <w:rPr>
          <w:rFonts w:ascii="Times New Roman" w:eastAsia="Times New Roman" w:hAnsi="Times New Roman" w:cs="Times New Roman"/>
          <w:b/>
          <w:bCs/>
          <w:kern w:val="0"/>
          <w:sz w:val="24"/>
          <w:szCs w:val="28"/>
          <w:lang w:eastAsia="ru-RU" w:bidi="ar-SA"/>
        </w:rPr>
        <w:t>ПМ.01 Слесарная обработка деталей, изготовление, сборка и ремонт приспособлений</w:t>
      </w:r>
      <w:r w:rsidRPr="00151B28">
        <w:rPr>
          <w:rFonts w:ascii="Times New Roman" w:eastAsia="Times New Roman" w:hAnsi="Times New Roman" w:cs="Times New Roman"/>
          <w:kern w:val="0"/>
          <w:sz w:val="24"/>
          <w:szCs w:val="28"/>
          <w:lang w:eastAsia="ru-RU" w:bidi="ar-SA"/>
        </w:rPr>
        <w:t>, </w:t>
      </w:r>
      <w:r w:rsidRPr="00151B28">
        <w:rPr>
          <w:rFonts w:ascii="Times New Roman" w:eastAsia="Times New Roman" w:hAnsi="Times New Roman" w:cs="Times New Roman"/>
          <w:b/>
          <w:bCs/>
          <w:kern w:val="0"/>
          <w:sz w:val="24"/>
          <w:szCs w:val="28"/>
          <w:lang w:eastAsia="ru-RU" w:bidi="ar-SA"/>
        </w:rPr>
        <w:t>режущего и измерительного инструмента </w:t>
      </w:r>
      <w:r w:rsidRPr="00151B28">
        <w:rPr>
          <w:rFonts w:ascii="Times New Roman CYR" w:eastAsia="Times New Roman" w:hAnsi="Times New Roman CYR" w:cs="Times New Roman CYR"/>
          <w:kern w:val="0"/>
          <w:sz w:val="24"/>
          <w:szCs w:val="28"/>
          <w:lang w:eastAsia="ru-RU" w:bidi="ar-SA"/>
        </w:rPr>
        <w:t>утвержденная директором ГАПОК МО «Губернский колледж».</w:t>
      </w:r>
    </w:p>
    <w:p w:rsidR="00151B28" w:rsidRDefault="00151B28" w:rsidP="00C06991">
      <w:pPr>
        <w:widowControl/>
        <w:suppressAutoHyphens w:val="0"/>
        <w:spacing w:line="276" w:lineRule="auto"/>
        <w:ind w:firstLine="709"/>
        <w:jc w:val="both"/>
        <w:rPr>
          <w:rFonts w:ascii="Times New Roman CYR" w:eastAsia="Times New Roman" w:hAnsi="Times New Roman CYR" w:cs="Times New Roman CYR"/>
          <w:kern w:val="0"/>
          <w:sz w:val="24"/>
          <w:szCs w:val="28"/>
          <w:lang w:eastAsia="ru-RU" w:bidi="ar-SA"/>
        </w:rPr>
      </w:pPr>
    </w:p>
    <w:p w:rsidR="00151B28" w:rsidRPr="00151B28" w:rsidRDefault="00151B28" w:rsidP="00151B28">
      <w:pPr>
        <w:widowControl/>
        <w:suppressAutoHyphens w:val="0"/>
        <w:ind w:right="-5"/>
        <w:jc w:val="both"/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</w:pPr>
      <w:r w:rsidRPr="00151B28"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  <w:t xml:space="preserve">Используемые термины и определения, сокращения </w:t>
      </w:r>
    </w:p>
    <w:p w:rsidR="00151B28" w:rsidRPr="00151B28" w:rsidRDefault="00151B28" w:rsidP="00151B28">
      <w:pPr>
        <w:widowControl/>
        <w:suppressAutoHyphens w:val="0"/>
        <w:ind w:right="-5"/>
        <w:jc w:val="both"/>
        <w:rPr>
          <w:rFonts w:ascii="Times New Roman" w:eastAsia="Times New Roman" w:hAnsi="Times New Roman" w:cs="Times New Roman"/>
          <w:i/>
          <w:kern w:val="0"/>
          <w:sz w:val="24"/>
          <w:lang w:eastAsia="ru-RU" w:bidi="ar-SA"/>
        </w:rPr>
      </w:pPr>
    </w:p>
    <w:tbl>
      <w:tblPr>
        <w:tblW w:w="9747" w:type="dxa"/>
        <w:tblCellMar>
          <w:left w:w="10" w:type="dxa"/>
          <w:right w:w="10" w:type="dxa"/>
        </w:tblCellMar>
        <w:tblLook w:val="04A0"/>
      </w:tblPr>
      <w:tblGrid>
        <w:gridCol w:w="1951"/>
        <w:gridCol w:w="567"/>
        <w:gridCol w:w="7229"/>
      </w:tblGrid>
      <w:tr w:rsidR="00151B28" w:rsidRPr="00151B28" w:rsidTr="0083660C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B28" w:rsidRPr="00151B28" w:rsidRDefault="00151B28" w:rsidP="0083660C">
            <w:pPr>
              <w:widowControl/>
              <w:suppressAutoHyphens w:val="0"/>
              <w:spacing w:line="276" w:lineRule="auto"/>
              <w:ind w:right="-694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151B28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ПМ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B28" w:rsidRPr="00151B28" w:rsidRDefault="00151B28" w:rsidP="0083660C">
            <w:pPr>
              <w:widowControl/>
              <w:suppressAutoHyphens w:val="0"/>
              <w:spacing w:line="276" w:lineRule="auto"/>
              <w:ind w:right="-694"/>
              <w:rPr>
                <w:rFonts w:ascii="Times New Roman" w:hAnsi="Times New Roman" w:cs="Times New Roman"/>
                <w:sz w:val="24"/>
              </w:rPr>
            </w:pPr>
            <w:r w:rsidRPr="00151B28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B28" w:rsidRPr="00151B28" w:rsidRDefault="00151B28" w:rsidP="0083660C">
            <w:pPr>
              <w:widowControl/>
              <w:suppressAutoHyphens w:val="0"/>
              <w:spacing w:line="276" w:lineRule="auto"/>
              <w:ind w:right="-694"/>
              <w:rPr>
                <w:rFonts w:ascii="Times New Roman" w:hAnsi="Times New Roman" w:cs="Times New Roman"/>
                <w:sz w:val="24"/>
              </w:rPr>
            </w:pPr>
            <w:r w:rsidRPr="00151B28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профессиональный модуль;</w:t>
            </w:r>
          </w:p>
        </w:tc>
      </w:tr>
      <w:tr w:rsidR="00151B28" w:rsidRPr="00151B28" w:rsidTr="0083660C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B28" w:rsidRPr="00151B28" w:rsidRDefault="00151B28" w:rsidP="0083660C">
            <w:pPr>
              <w:widowControl/>
              <w:suppressAutoHyphens w:val="0"/>
              <w:spacing w:line="276" w:lineRule="auto"/>
              <w:ind w:right="-694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151B28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ВПД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B28" w:rsidRPr="00151B28" w:rsidRDefault="00151B28" w:rsidP="0083660C">
            <w:pPr>
              <w:widowControl/>
              <w:suppressAutoHyphens w:val="0"/>
              <w:spacing w:line="276" w:lineRule="auto"/>
              <w:ind w:right="-694"/>
              <w:rPr>
                <w:rFonts w:ascii="Times New Roman" w:hAnsi="Times New Roman" w:cs="Times New Roman"/>
                <w:sz w:val="24"/>
              </w:rPr>
            </w:pPr>
            <w:r w:rsidRPr="00151B28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B28" w:rsidRPr="00151B28" w:rsidRDefault="00151B28" w:rsidP="0083660C">
            <w:pPr>
              <w:widowControl/>
              <w:suppressAutoHyphens w:val="0"/>
              <w:spacing w:line="276" w:lineRule="auto"/>
              <w:ind w:right="-694"/>
              <w:rPr>
                <w:rFonts w:ascii="Times New Roman" w:hAnsi="Times New Roman" w:cs="Times New Roman"/>
                <w:sz w:val="24"/>
              </w:rPr>
            </w:pPr>
            <w:r w:rsidRPr="00151B28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вид профессиональной деятельности;</w:t>
            </w:r>
          </w:p>
        </w:tc>
      </w:tr>
      <w:tr w:rsidR="00151B28" w:rsidRPr="00151B28" w:rsidTr="0083660C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B28" w:rsidRPr="00151B28" w:rsidRDefault="00151B28" w:rsidP="0083660C">
            <w:pPr>
              <w:widowControl/>
              <w:suppressAutoHyphens w:val="0"/>
              <w:spacing w:line="276" w:lineRule="auto"/>
              <w:ind w:right="-694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151B28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ОПОП</w:t>
            </w:r>
          </w:p>
          <w:p w:rsidR="00151B28" w:rsidRPr="00151B28" w:rsidRDefault="00151B28" w:rsidP="0083660C">
            <w:pPr>
              <w:widowControl/>
              <w:suppressAutoHyphens w:val="0"/>
              <w:spacing w:line="276" w:lineRule="auto"/>
              <w:ind w:right="-694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151B28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ППССЗ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B28" w:rsidRPr="00151B28" w:rsidRDefault="00151B28" w:rsidP="0083660C">
            <w:pPr>
              <w:widowControl/>
              <w:suppressAutoHyphens w:val="0"/>
              <w:spacing w:line="276" w:lineRule="auto"/>
              <w:ind w:right="-694"/>
              <w:rPr>
                <w:rFonts w:ascii="Times New Roman" w:hAnsi="Times New Roman" w:cs="Times New Roman"/>
                <w:sz w:val="24"/>
              </w:rPr>
            </w:pPr>
            <w:r w:rsidRPr="00151B28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B28" w:rsidRPr="00151B28" w:rsidRDefault="00151B28" w:rsidP="0083660C">
            <w:pPr>
              <w:widowControl/>
              <w:suppressAutoHyphens w:val="0"/>
              <w:spacing w:line="276" w:lineRule="auto"/>
              <w:ind w:right="-694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151B28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основная профессиональная образовательная программа;</w:t>
            </w:r>
          </w:p>
          <w:p w:rsidR="00151B28" w:rsidRPr="00151B28" w:rsidRDefault="00151B28" w:rsidP="0083660C">
            <w:pPr>
              <w:widowControl/>
              <w:suppressAutoHyphens w:val="0"/>
              <w:spacing w:line="276" w:lineRule="auto"/>
              <w:ind w:right="-694"/>
              <w:rPr>
                <w:rFonts w:ascii="Times New Roman" w:hAnsi="Times New Roman" w:cs="Times New Roman"/>
                <w:sz w:val="24"/>
              </w:rPr>
            </w:pPr>
            <w:r w:rsidRPr="00151B28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программа подготовки специалистов среднего звена</w:t>
            </w:r>
          </w:p>
        </w:tc>
      </w:tr>
      <w:tr w:rsidR="00151B28" w:rsidRPr="00151B28" w:rsidTr="0083660C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B28" w:rsidRPr="00151B28" w:rsidRDefault="00151B28" w:rsidP="0083660C">
            <w:pPr>
              <w:widowControl/>
              <w:suppressAutoHyphens w:val="0"/>
              <w:spacing w:line="276" w:lineRule="auto"/>
              <w:ind w:right="-694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151B28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B28" w:rsidRPr="00151B28" w:rsidRDefault="00151B28" w:rsidP="0083660C">
            <w:pPr>
              <w:widowControl/>
              <w:suppressAutoHyphens w:val="0"/>
              <w:spacing w:line="276" w:lineRule="auto"/>
              <w:ind w:right="-694"/>
              <w:rPr>
                <w:rFonts w:ascii="Times New Roman" w:hAnsi="Times New Roman" w:cs="Times New Roman"/>
                <w:sz w:val="24"/>
              </w:rPr>
            </w:pPr>
            <w:r w:rsidRPr="00151B28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B28" w:rsidRPr="00151B28" w:rsidRDefault="00151B28" w:rsidP="0083660C">
            <w:pPr>
              <w:widowControl/>
              <w:suppressAutoHyphens w:val="0"/>
              <w:spacing w:line="276" w:lineRule="auto"/>
              <w:ind w:right="-694"/>
              <w:rPr>
                <w:rFonts w:ascii="Times New Roman" w:hAnsi="Times New Roman" w:cs="Times New Roman"/>
                <w:sz w:val="24"/>
              </w:rPr>
            </w:pPr>
            <w:r w:rsidRPr="00151B28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профессиональные компетенции;</w:t>
            </w:r>
          </w:p>
        </w:tc>
      </w:tr>
      <w:tr w:rsidR="00151B28" w:rsidRPr="00151B28" w:rsidTr="0083660C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B28" w:rsidRPr="00151B28" w:rsidRDefault="00151B28" w:rsidP="0083660C">
            <w:pPr>
              <w:widowControl/>
              <w:suppressAutoHyphens w:val="0"/>
              <w:spacing w:line="276" w:lineRule="auto"/>
              <w:ind w:right="-694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151B28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МДК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B28" w:rsidRPr="00151B28" w:rsidRDefault="00151B28" w:rsidP="0083660C">
            <w:pPr>
              <w:widowControl/>
              <w:suppressAutoHyphens w:val="0"/>
              <w:spacing w:line="276" w:lineRule="auto"/>
              <w:ind w:right="-694"/>
              <w:rPr>
                <w:rFonts w:ascii="Times New Roman" w:hAnsi="Times New Roman" w:cs="Times New Roman"/>
                <w:sz w:val="24"/>
              </w:rPr>
            </w:pPr>
            <w:r w:rsidRPr="00151B28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B28" w:rsidRPr="00151B28" w:rsidRDefault="00151B28" w:rsidP="0083660C">
            <w:pPr>
              <w:widowControl/>
              <w:suppressAutoHyphens w:val="0"/>
              <w:spacing w:line="276" w:lineRule="auto"/>
              <w:ind w:right="-694"/>
              <w:rPr>
                <w:rFonts w:ascii="Times New Roman" w:hAnsi="Times New Roman" w:cs="Times New Roman"/>
                <w:sz w:val="24"/>
              </w:rPr>
            </w:pPr>
            <w:r w:rsidRPr="00151B28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междисциплинарный курс;</w:t>
            </w:r>
          </w:p>
        </w:tc>
      </w:tr>
      <w:tr w:rsidR="00151B28" w:rsidRPr="00151B28" w:rsidTr="0083660C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B28" w:rsidRPr="00151B28" w:rsidRDefault="00151B28" w:rsidP="0083660C">
            <w:pPr>
              <w:widowControl/>
              <w:suppressAutoHyphens w:val="0"/>
              <w:spacing w:line="276" w:lineRule="auto"/>
              <w:ind w:right="-694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151B28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УП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B28" w:rsidRPr="00151B28" w:rsidRDefault="00151B28" w:rsidP="0083660C">
            <w:pPr>
              <w:widowControl/>
              <w:suppressAutoHyphens w:val="0"/>
              <w:spacing w:line="276" w:lineRule="auto"/>
              <w:ind w:right="-694"/>
              <w:rPr>
                <w:rFonts w:ascii="Times New Roman" w:hAnsi="Times New Roman" w:cs="Times New Roman"/>
                <w:sz w:val="24"/>
              </w:rPr>
            </w:pPr>
            <w:r w:rsidRPr="00151B28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B28" w:rsidRPr="00151B28" w:rsidRDefault="00151B28" w:rsidP="0083660C">
            <w:pPr>
              <w:widowControl/>
              <w:suppressAutoHyphens w:val="0"/>
              <w:spacing w:line="276" w:lineRule="auto"/>
              <w:ind w:right="-694"/>
              <w:rPr>
                <w:rFonts w:ascii="Times New Roman" w:hAnsi="Times New Roman" w:cs="Times New Roman"/>
                <w:sz w:val="24"/>
              </w:rPr>
            </w:pPr>
            <w:r w:rsidRPr="00151B28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учебная практика;</w:t>
            </w:r>
          </w:p>
        </w:tc>
      </w:tr>
      <w:tr w:rsidR="00151B28" w:rsidRPr="00151B28" w:rsidTr="0083660C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B28" w:rsidRPr="00151B28" w:rsidRDefault="00151B28" w:rsidP="0083660C">
            <w:pPr>
              <w:widowControl/>
              <w:suppressAutoHyphens w:val="0"/>
              <w:spacing w:line="276" w:lineRule="auto"/>
              <w:ind w:right="-694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151B28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ПП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B28" w:rsidRPr="00151B28" w:rsidRDefault="00151B28" w:rsidP="0083660C">
            <w:pPr>
              <w:widowControl/>
              <w:suppressAutoHyphens w:val="0"/>
              <w:spacing w:line="276" w:lineRule="auto"/>
              <w:ind w:right="-694"/>
              <w:rPr>
                <w:rFonts w:ascii="Times New Roman" w:hAnsi="Times New Roman" w:cs="Times New Roman"/>
                <w:sz w:val="24"/>
              </w:rPr>
            </w:pPr>
            <w:r w:rsidRPr="00151B28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B28" w:rsidRPr="00151B28" w:rsidRDefault="00151B28" w:rsidP="0083660C">
            <w:pPr>
              <w:widowControl/>
              <w:suppressAutoHyphens w:val="0"/>
              <w:spacing w:line="276" w:lineRule="auto"/>
              <w:ind w:right="-694"/>
              <w:rPr>
                <w:rFonts w:ascii="Times New Roman" w:hAnsi="Times New Roman" w:cs="Times New Roman"/>
                <w:sz w:val="24"/>
              </w:rPr>
            </w:pPr>
            <w:r w:rsidRPr="00151B28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производственная практика;</w:t>
            </w:r>
          </w:p>
        </w:tc>
      </w:tr>
      <w:tr w:rsidR="00151B28" w:rsidRPr="00151B28" w:rsidTr="0083660C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B28" w:rsidRPr="00151B28" w:rsidRDefault="00151B28" w:rsidP="0083660C">
            <w:pPr>
              <w:widowControl/>
              <w:suppressAutoHyphens w:val="0"/>
              <w:spacing w:line="276" w:lineRule="auto"/>
              <w:ind w:right="-694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151B28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B28" w:rsidRPr="00151B28" w:rsidRDefault="00151B28" w:rsidP="0083660C">
            <w:pPr>
              <w:widowControl/>
              <w:suppressAutoHyphens w:val="0"/>
              <w:spacing w:line="276" w:lineRule="auto"/>
              <w:ind w:right="-694"/>
              <w:rPr>
                <w:rFonts w:ascii="Times New Roman" w:hAnsi="Times New Roman" w:cs="Times New Roman"/>
                <w:sz w:val="24"/>
              </w:rPr>
            </w:pPr>
            <w:r w:rsidRPr="00151B28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B28" w:rsidRPr="00151B28" w:rsidRDefault="00151B28" w:rsidP="0083660C">
            <w:pPr>
              <w:widowControl/>
              <w:suppressAutoHyphens w:val="0"/>
              <w:spacing w:line="276" w:lineRule="auto"/>
              <w:ind w:right="-694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151B28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контрольно-оценочные средства;</w:t>
            </w:r>
          </w:p>
        </w:tc>
      </w:tr>
      <w:tr w:rsidR="00151B28" w:rsidRPr="00151B28" w:rsidTr="0083660C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B28" w:rsidRPr="00151B28" w:rsidRDefault="00151B28" w:rsidP="0083660C">
            <w:pPr>
              <w:widowControl/>
              <w:suppressAutoHyphens w:val="0"/>
              <w:spacing w:line="276" w:lineRule="auto"/>
              <w:ind w:right="-694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151B28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ОУ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B28" w:rsidRPr="00151B28" w:rsidRDefault="00151B28" w:rsidP="0083660C">
            <w:pPr>
              <w:widowControl/>
              <w:suppressAutoHyphens w:val="0"/>
              <w:spacing w:line="276" w:lineRule="auto"/>
              <w:ind w:right="-694"/>
              <w:rPr>
                <w:rFonts w:ascii="Times New Roman" w:hAnsi="Times New Roman" w:cs="Times New Roman"/>
                <w:sz w:val="24"/>
              </w:rPr>
            </w:pPr>
            <w:r w:rsidRPr="00151B28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B28" w:rsidRPr="00151B28" w:rsidRDefault="00151B28" w:rsidP="0083660C">
            <w:pPr>
              <w:widowControl/>
              <w:suppressAutoHyphens w:val="0"/>
              <w:spacing w:line="276" w:lineRule="auto"/>
              <w:ind w:right="-694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151B28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образовательное учреждение;</w:t>
            </w:r>
          </w:p>
        </w:tc>
      </w:tr>
      <w:tr w:rsidR="00151B28" w:rsidRPr="00151B28" w:rsidTr="0083660C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B28" w:rsidRPr="00151B28" w:rsidRDefault="00151B28" w:rsidP="0083660C">
            <w:pPr>
              <w:widowControl/>
              <w:suppressAutoHyphens w:val="0"/>
              <w:spacing w:line="276" w:lineRule="auto"/>
              <w:ind w:right="-694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151B28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КОЗ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B28" w:rsidRPr="00151B28" w:rsidRDefault="00151B28" w:rsidP="0083660C">
            <w:pPr>
              <w:widowControl/>
              <w:suppressAutoHyphens w:val="0"/>
              <w:spacing w:line="276" w:lineRule="auto"/>
              <w:ind w:right="-694"/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ru-RU" w:bidi="ar-SA"/>
              </w:rPr>
            </w:pPr>
            <w:r w:rsidRPr="00151B28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ru-RU" w:bidi="ar-SA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B28" w:rsidRPr="00151B28" w:rsidRDefault="00151B28" w:rsidP="0083660C">
            <w:pPr>
              <w:widowControl/>
              <w:suppressAutoHyphens w:val="0"/>
              <w:spacing w:line="276" w:lineRule="auto"/>
              <w:ind w:right="-694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proofErr w:type="spellStart"/>
            <w:r w:rsidRPr="00151B28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компетентностно-ориентированное</w:t>
            </w:r>
            <w:proofErr w:type="spellEnd"/>
            <w:r w:rsidRPr="00151B28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задание;</w:t>
            </w:r>
          </w:p>
        </w:tc>
      </w:tr>
      <w:tr w:rsidR="00151B28" w:rsidRPr="00151B28" w:rsidTr="0083660C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B28" w:rsidRPr="00151B28" w:rsidRDefault="00151B28" w:rsidP="0083660C">
            <w:pPr>
              <w:widowControl/>
              <w:suppressAutoHyphens w:val="0"/>
              <w:spacing w:line="276" w:lineRule="auto"/>
              <w:ind w:right="-694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151B28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B28" w:rsidRPr="00151B28" w:rsidRDefault="00151B28" w:rsidP="0083660C">
            <w:pPr>
              <w:widowControl/>
              <w:suppressAutoHyphens w:val="0"/>
              <w:spacing w:line="276" w:lineRule="auto"/>
              <w:ind w:right="-694"/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ru-RU" w:bidi="ar-SA"/>
              </w:rPr>
            </w:pPr>
            <w:r w:rsidRPr="00151B28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ru-RU" w:bidi="ar-SA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B28" w:rsidRPr="00151B28" w:rsidRDefault="00151B28" w:rsidP="0083660C">
            <w:pPr>
              <w:widowControl/>
              <w:suppressAutoHyphens w:val="0"/>
              <w:spacing w:line="276" w:lineRule="auto"/>
              <w:ind w:right="-694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151B28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</w:tbl>
    <w:p w:rsidR="00151B28" w:rsidRDefault="00151B28" w:rsidP="00C06991">
      <w:pPr>
        <w:widowControl/>
        <w:suppressAutoHyphens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8"/>
          <w:lang w:eastAsia="ru-RU" w:bidi="ar-SA"/>
        </w:rPr>
      </w:pPr>
    </w:p>
    <w:p w:rsidR="00151B28" w:rsidRDefault="00151B28" w:rsidP="00C06991">
      <w:pPr>
        <w:widowControl/>
        <w:suppressAutoHyphens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8"/>
          <w:lang w:eastAsia="ru-RU" w:bidi="ar-SA"/>
        </w:rPr>
      </w:pPr>
    </w:p>
    <w:p w:rsidR="00151B28" w:rsidRDefault="00151B28" w:rsidP="00C06991">
      <w:pPr>
        <w:widowControl/>
        <w:suppressAutoHyphens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8"/>
          <w:lang w:eastAsia="ru-RU" w:bidi="ar-SA"/>
        </w:rPr>
      </w:pPr>
    </w:p>
    <w:p w:rsidR="00151B28" w:rsidRDefault="00151B28" w:rsidP="00C06991">
      <w:pPr>
        <w:widowControl/>
        <w:suppressAutoHyphens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8"/>
          <w:lang w:eastAsia="ru-RU" w:bidi="ar-SA"/>
        </w:rPr>
      </w:pPr>
    </w:p>
    <w:p w:rsidR="00151B28" w:rsidRDefault="00151B28" w:rsidP="00C06991">
      <w:pPr>
        <w:widowControl/>
        <w:suppressAutoHyphens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8"/>
          <w:lang w:eastAsia="ru-RU" w:bidi="ar-SA"/>
        </w:rPr>
      </w:pPr>
    </w:p>
    <w:p w:rsidR="00151B28" w:rsidRDefault="00151B28" w:rsidP="00C06991">
      <w:pPr>
        <w:widowControl/>
        <w:suppressAutoHyphens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8"/>
          <w:lang w:eastAsia="ru-RU" w:bidi="ar-SA"/>
        </w:rPr>
      </w:pPr>
    </w:p>
    <w:p w:rsidR="00151B28" w:rsidRDefault="00151B28" w:rsidP="00C06991">
      <w:pPr>
        <w:widowControl/>
        <w:suppressAutoHyphens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8"/>
          <w:lang w:eastAsia="ru-RU" w:bidi="ar-SA"/>
        </w:rPr>
      </w:pPr>
    </w:p>
    <w:p w:rsidR="00151B28" w:rsidRDefault="00151B28" w:rsidP="00C06991">
      <w:pPr>
        <w:widowControl/>
        <w:suppressAutoHyphens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8"/>
          <w:lang w:eastAsia="ru-RU" w:bidi="ar-SA"/>
        </w:rPr>
      </w:pPr>
    </w:p>
    <w:p w:rsidR="00151B28" w:rsidRDefault="00151B28" w:rsidP="00C06991">
      <w:pPr>
        <w:widowControl/>
        <w:suppressAutoHyphens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8"/>
          <w:lang w:eastAsia="ru-RU" w:bidi="ar-SA"/>
        </w:rPr>
      </w:pPr>
    </w:p>
    <w:p w:rsidR="00151B28" w:rsidRDefault="00151B28" w:rsidP="00C06991">
      <w:pPr>
        <w:widowControl/>
        <w:suppressAutoHyphens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8"/>
          <w:lang w:eastAsia="ru-RU" w:bidi="ar-SA"/>
        </w:rPr>
      </w:pPr>
    </w:p>
    <w:p w:rsidR="00151B28" w:rsidRDefault="00151B28" w:rsidP="00C06991">
      <w:pPr>
        <w:widowControl/>
        <w:suppressAutoHyphens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8"/>
          <w:lang w:eastAsia="ru-RU" w:bidi="ar-SA"/>
        </w:rPr>
      </w:pPr>
    </w:p>
    <w:p w:rsidR="00151B28" w:rsidRDefault="00151B28" w:rsidP="00C06991">
      <w:pPr>
        <w:widowControl/>
        <w:suppressAutoHyphens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8"/>
          <w:lang w:eastAsia="ru-RU" w:bidi="ar-SA"/>
        </w:rPr>
      </w:pPr>
    </w:p>
    <w:p w:rsidR="00151B28" w:rsidRDefault="00151B28" w:rsidP="00C06991">
      <w:pPr>
        <w:widowControl/>
        <w:suppressAutoHyphens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8"/>
          <w:lang w:eastAsia="ru-RU" w:bidi="ar-SA"/>
        </w:rPr>
      </w:pPr>
    </w:p>
    <w:p w:rsidR="00151B28" w:rsidRPr="00151B28" w:rsidRDefault="00151B28" w:rsidP="00C06991">
      <w:pPr>
        <w:widowControl/>
        <w:suppressAutoHyphens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8"/>
          <w:lang w:eastAsia="ru-RU" w:bidi="ar-SA"/>
        </w:rPr>
      </w:pPr>
    </w:p>
    <w:p w:rsidR="00B07FEA" w:rsidRDefault="00B07FEA" w:rsidP="00C06991">
      <w:pPr>
        <w:widowControl/>
        <w:suppressAutoHyphens w:val="0"/>
        <w:spacing w:line="276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kern w:val="0"/>
          <w:sz w:val="24"/>
          <w:szCs w:val="28"/>
          <w:lang w:eastAsia="ru-RU" w:bidi="ar-SA"/>
        </w:rPr>
      </w:pPr>
      <w:r w:rsidRPr="00151B28">
        <w:rPr>
          <w:rFonts w:ascii="Times New Roman CYR" w:eastAsia="Times New Roman" w:hAnsi="Times New Roman CYR" w:cs="Times New Roman CYR"/>
          <w:b/>
          <w:bCs/>
          <w:kern w:val="0"/>
          <w:sz w:val="24"/>
          <w:szCs w:val="28"/>
          <w:lang w:eastAsia="ru-RU" w:bidi="ar-SA"/>
        </w:rPr>
        <w:t>2. Паспорт</w:t>
      </w:r>
      <w:r w:rsidRPr="00151B28">
        <w:rPr>
          <w:rFonts w:ascii="Times New Roman" w:eastAsia="Times New Roman" w:hAnsi="Times New Roman" w:cs="Times New Roman"/>
          <w:b/>
          <w:bCs/>
          <w:kern w:val="0"/>
          <w:sz w:val="24"/>
          <w:szCs w:val="28"/>
          <w:lang w:eastAsia="ru-RU" w:bidi="ar-SA"/>
        </w:rPr>
        <w:t> </w:t>
      </w:r>
      <w:r w:rsidRPr="00151B28">
        <w:rPr>
          <w:rFonts w:ascii="Times New Roman CYR" w:eastAsia="Times New Roman" w:hAnsi="Times New Roman CYR" w:cs="Times New Roman CYR"/>
          <w:b/>
          <w:bCs/>
          <w:kern w:val="0"/>
          <w:sz w:val="24"/>
          <w:szCs w:val="28"/>
          <w:lang w:eastAsia="ru-RU" w:bidi="ar-SA"/>
        </w:rPr>
        <w:t>комплекта</w:t>
      </w:r>
      <w:r w:rsidRPr="00151B28">
        <w:rPr>
          <w:rFonts w:ascii="Times New Roman" w:eastAsia="Times New Roman" w:hAnsi="Times New Roman" w:cs="Times New Roman"/>
          <w:b/>
          <w:bCs/>
          <w:kern w:val="0"/>
          <w:sz w:val="24"/>
          <w:szCs w:val="28"/>
          <w:lang w:eastAsia="ru-RU" w:bidi="ar-SA"/>
        </w:rPr>
        <w:t> </w:t>
      </w:r>
      <w:r w:rsidRPr="00151B28">
        <w:rPr>
          <w:rFonts w:ascii="Times New Roman CYR" w:eastAsia="Times New Roman" w:hAnsi="Times New Roman CYR" w:cs="Times New Roman CYR"/>
          <w:b/>
          <w:bCs/>
          <w:kern w:val="0"/>
          <w:sz w:val="24"/>
          <w:szCs w:val="28"/>
          <w:lang w:eastAsia="ru-RU" w:bidi="ar-SA"/>
        </w:rPr>
        <w:t>контрольно</w:t>
      </w:r>
      <w:r w:rsidRPr="00151B28">
        <w:rPr>
          <w:rFonts w:ascii="Times New Roman" w:eastAsia="Times New Roman" w:hAnsi="Times New Roman" w:cs="Times New Roman"/>
          <w:b/>
          <w:bCs/>
          <w:kern w:val="0"/>
          <w:sz w:val="24"/>
          <w:szCs w:val="28"/>
          <w:lang w:eastAsia="ru-RU" w:bidi="ar-SA"/>
        </w:rPr>
        <w:t>-</w:t>
      </w:r>
      <w:r w:rsidRPr="00151B28">
        <w:rPr>
          <w:rFonts w:ascii="Times New Roman CYR" w:eastAsia="Times New Roman" w:hAnsi="Times New Roman CYR" w:cs="Times New Roman CYR"/>
          <w:b/>
          <w:bCs/>
          <w:kern w:val="0"/>
          <w:sz w:val="24"/>
          <w:szCs w:val="28"/>
          <w:lang w:eastAsia="ru-RU" w:bidi="ar-SA"/>
        </w:rPr>
        <w:t>оценочных</w:t>
      </w:r>
      <w:r w:rsidRPr="00151B28">
        <w:rPr>
          <w:rFonts w:ascii="Times New Roman" w:eastAsia="Times New Roman" w:hAnsi="Times New Roman" w:cs="Times New Roman"/>
          <w:b/>
          <w:bCs/>
          <w:kern w:val="0"/>
          <w:sz w:val="24"/>
          <w:szCs w:val="28"/>
          <w:lang w:eastAsia="ru-RU" w:bidi="ar-SA"/>
        </w:rPr>
        <w:t> </w:t>
      </w:r>
      <w:r w:rsidRPr="00151B28">
        <w:rPr>
          <w:rFonts w:ascii="Times New Roman CYR" w:eastAsia="Times New Roman" w:hAnsi="Times New Roman CYR" w:cs="Times New Roman CYR"/>
          <w:b/>
          <w:bCs/>
          <w:kern w:val="0"/>
          <w:sz w:val="24"/>
          <w:szCs w:val="28"/>
          <w:lang w:eastAsia="ru-RU" w:bidi="ar-SA"/>
        </w:rPr>
        <w:t>средств</w:t>
      </w:r>
    </w:p>
    <w:p w:rsidR="00151B28" w:rsidRDefault="00151B28" w:rsidP="00C06991">
      <w:pPr>
        <w:widowControl/>
        <w:suppressAutoHyphens w:val="0"/>
        <w:spacing w:line="276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kern w:val="0"/>
          <w:sz w:val="24"/>
          <w:szCs w:val="28"/>
          <w:lang w:eastAsia="ru-RU" w:bidi="ar-SA"/>
        </w:rPr>
      </w:pPr>
    </w:p>
    <w:p w:rsidR="00B07FEA" w:rsidRPr="00151B28" w:rsidRDefault="00B07FEA" w:rsidP="00C06991">
      <w:pPr>
        <w:widowControl/>
        <w:suppressAutoHyphens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8"/>
          <w:lang w:eastAsia="ru-RU" w:bidi="ar-SA"/>
        </w:rPr>
      </w:pPr>
      <w:r w:rsidRPr="00151B28">
        <w:rPr>
          <w:rFonts w:ascii="Times New Roman CYR" w:eastAsia="Times New Roman" w:hAnsi="Times New Roman CYR" w:cs="Times New Roman CYR"/>
          <w:b/>
          <w:bCs/>
          <w:kern w:val="0"/>
          <w:sz w:val="24"/>
          <w:szCs w:val="28"/>
          <w:lang w:eastAsia="ru-RU" w:bidi="ar-SA"/>
        </w:rPr>
        <w:t>2.1. Вид профессиональной деятельности</w:t>
      </w:r>
    </w:p>
    <w:p w:rsidR="00B07FEA" w:rsidRDefault="00B07FEA" w:rsidP="00C06991">
      <w:pPr>
        <w:widowControl/>
        <w:suppressAutoHyphens w:val="0"/>
        <w:spacing w:line="276" w:lineRule="auto"/>
        <w:ind w:firstLine="709"/>
        <w:jc w:val="both"/>
        <w:rPr>
          <w:rFonts w:ascii="Times New Roman CYR" w:eastAsia="Times New Roman" w:hAnsi="Times New Roman CYR" w:cs="Times New Roman CYR"/>
          <w:kern w:val="0"/>
          <w:sz w:val="24"/>
          <w:szCs w:val="28"/>
          <w:lang w:eastAsia="ru-RU" w:bidi="ar-SA"/>
        </w:rPr>
      </w:pPr>
      <w:r w:rsidRPr="00151B28">
        <w:rPr>
          <w:rFonts w:ascii="Times New Roman CYR" w:eastAsia="Times New Roman" w:hAnsi="Times New Roman CYR" w:cs="Times New Roman CYR"/>
          <w:kern w:val="0"/>
          <w:sz w:val="24"/>
          <w:szCs w:val="28"/>
          <w:lang w:eastAsia="ru-RU" w:bidi="ar-SA"/>
        </w:rPr>
        <w:t>Изготовление детали «Гайка-барашек» к ножовке и сборка изделия «Ножовка».</w:t>
      </w:r>
    </w:p>
    <w:p w:rsidR="00151B28" w:rsidRPr="00151B28" w:rsidRDefault="00151B28" w:rsidP="00C06991">
      <w:pPr>
        <w:widowControl/>
        <w:suppressAutoHyphens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8"/>
          <w:lang w:eastAsia="ru-RU" w:bidi="ar-SA"/>
        </w:rPr>
      </w:pPr>
    </w:p>
    <w:p w:rsidR="00B07FEA" w:rsidRPr="00151B28" w:rsidRDefault="00B07FEA" w:rsidP="00C06991">
      <w:pPr>
        <w:widowControl/>
        <w:suppressAutoHyphens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8"/>
          <w:lang w:eastAsia="ru-RU" w:bidi="ar-SA"/>
        </w:rPr>
      </w:pPr>
      <w:r w:rsidRPr="00151B28">
        <w:rPr>
          <w:rFonts w:ascii="Times New Roman CYR" w:eastAsia="Times New Roman" w:hAnsi="Times New Roman CYR" w:cs="Times New Roman CYR"/>
          <w:b/>
          <w:bCs/>
          <w:kern w:val="0"/>
          <w:sz w:val="24"/>
          <w:szCs w:val="28"/>
          <w:lang w:eastAsia="ru-RU" w:bidi="ar-SA"/>
        </w:rPr>
        <w:t>2.2. Предметы оценивания</w:t>
      </w:r>
    </w:p>
    <w:p w:rsidR="00B07FEA" w:rsidRPr="00151B28" w:rsidRDefault="00B07FEA" w:rsidP="00C06991">
      <w:pPr>
        <w:widowControl/>
        <w:suppressAutoHyphens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8"/>
          <w:lang w:eastAsia="ru-RU" w:bidi="ar-SA"/>
        </w:rPr>
      </w:pPr>
      <w:r w:rsidRPr="00151B28">
        <w:rPr>
          <w:rFonts w:ascii="Times New Roman CYR" w:eastAsia="Times New Roman" w:hAnsi="Times New Roman CYR" w:cs="Times New Roman CYR"/>
          <w:kern w:val="0"/>
          <w:sz w:val="24"/>
          <w:szCs w:val="28"/>
          <w:lang w:eastAsia="ru-RU" w:bidi="ar-SA"/>
        </w:rPr>
        <w:t>ПК 1.1</w:t>
      </w:r>
      <w:proofErr w:type="gramStart"/>
      <w:r w:rsidRPr="00151B28">
        <w:rPr>
          <w:rFonts w:ascii="Times New Roman CYR" w:eastAsia="Times New Roman" w:hAnsi="Times New Roman CYR" w:cs="Times New Roman CYR"/>
          <w:kern w:val="0"/>
          <w:sz w:val="24"/>
          <w:szCs w:val="28"/>
          <w:lang w:eastAsia="ru-RU" w:bidi="ar-SA"/>
        </w:rPr>
        <w:t xml:space="preserve"> В</w:t>
      </w:r>
      <w:proofErr w:type="gramEnd"/>
      <w:r w:rsidRPr="00151B28">
        <w:rPr>
          <w:rFonts w:ascii="Times New Roman CYR" w:eastAsia="Times New Roman" w:hAnsi="Times New Roman CYR" w:cs="Times New Roman CYR"/>
          <w:kern w:val="0"/>
          <w:sz w:val="24"/>
          <w:szCs w:val="28"/>
          <w:lang w:eastAsia="ru-RU" w:bidi="ar-SA"/>
        </w:rPr>
        <w:t>ыполнить слесарную обработку детали «Гайка-барашек» к ножовке.</w:t>
      </w:r>
    </w:p>
    <w:p w:rsidR="00B07FEA" w:rsidRDefault="00B07FEA" w:rsidP="00C06991">
      <w:pPr>
        <w:widowControl/>
        <w:suppressAutoHyphens w:val="0"/>
        <w:spacing w:line="276" w:lineRule="auto"/>
        <w:ind w:firstLine="709"/>
        <w:jc w:val="both"/>
        <w:rPr>
          <w:rFonts w:ascii="Times New Roman CYR" w:eastAsia="Times New Roman" w:hAnsi="Times New Roman CYR" w:cs="Times New Roman CYR"/>
          <w:kern w:val="0"/>
          <w:sz w:val="24"/>
          <w:szCs w:val="28"/>
          <w:lang w:eastAsia="ru-RU" w:bidi="ar-SA"/>
        </w:rPr>
      </w:pPr>
      <w:r w:rsidRPr="00151B28">
        <w:rPr>
          <w:rFonts w:ascii="Times New Roman CYR" w:eastAsia="Times New Roman" w:hAnsi="Times New Roman CYR" w:cs="Times New Roman CYR"/>
          <w:kern w:val="0"/>
          <w:sz w:val="24"/>
          <w:szCs w:val="28"/>
          <w:lang w:eastAsia="ru-RU" w:bidi="ar-SA"/>
        </w:rPr>
        <w:t>ПК 1.2</w:t>
      </w:r>
      <w:proofErr w:type="gramStart"/>
      <w:r w:rsidRPr="00151B28">
        <w:rPr>
          <w:rFonts w:ascii="Times New Roman CYR" w:eastAsia="Times New Roman" w:hAnsi="Times New Roman CYR" w:cs="Times New Roman CYR"/>
          <w:kern w:val="0"/>
          <w:sz w:val="24"/>
          <w:szCs w:val="28"/>
          <w:lang w:eastAsia="ru-RU" w:bidi="ar-SA"/>
        </w:rPr>
        <w:t xml:space="preserve"> В</w:t>
      </w:r>
      <w:proofErr w:type="gramEnd"/>
      <w:r w:rsidRPr="00151B28">
        <w:rPr>
          <w:rFonts w:ascii="Times New Roman CYR" w:eastAsia="Times New Roman" w:hAnsi="Times New Roman CYR" w:cs="Times New Roman CYR"/>
          <w:kern w:val="0"/>
          <w:sz w:val="24"/>
          <w:szCs w:val="28"/>
          <w:lang w:eastAsia="ru-RU" w:bidi="ar-SA"/>
        </w:rPr>
        <w:t>ыполнить сборку «Ножовки»</w:t>
      </w:r>
    </w:p>
    <w:p w:rsidR="00151B28" w:rsidRPr="00151B28" w:rsidRDefault="00151B28" w:rsidP="00C06991">
      <w:pPr>
        <w:widowControl/>
        <w:suppressAutoHyphens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8"/>
          <w:lang w:eastAsia="ru-RU" w:bidi="ar-SA"/>
        </w:rPr>
      </w:pPr>
    </w:p>
    <w:p w:rsidR="00B07FEA" w:rsidRPr="00151B28" w:rsidRDefault="00B07FEA" w:rsidP="00C06991">
      <w:pPr>
        <w:widowControl/>
        <w:suppressAutoHyphens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8"/>
          <w:lang w:eastAsia="ru-RU" w:bidi="ar-SA"/>
        </w:rPr>
      </w:pPr>
      <w:r w:rsidRPr="00151B28">
        <w:rPr>
          <w:rFonts w:ascii="Times New Roman CYR" w:eastAsia="Times New Roman" w:hAnsi="Times New Roman CYR" w:cs="Times New Roman CYR"/>
          <w:b/>
          <w:bCs/>
          <w:kern w:val="0"/>
          <w:sz w:val="24"/>
          <w:szCs w:val="28"/>
          <w:lang w:eastAsia="ru-RU" w:bidi="ar-SA"/>
        </w:rPr>
        <w:t>2.3.</w:t>
      </w:r>
      <w:r w:rsidRPr="00151B28">
        <w:rPr>
          <w:rFonts w:ascii="Times New Roman CYR" w:eastAsia="Times New Roman" w:hAnsi="Times New Roman CYR" w:cs="Times New Roman CYR"/>
          <w:kern w:val="0"/>
          <w:sz w:val="24"/>
          <w:szCs w:val="28"/>
          <w:lang w:eastAsia="ru-RU" w:bidi="ar-SA"/>
        </w:rPr>
        <w:t> </w:t>
      </w:r>
      <w:r w:rsidRPr="00151B28">
        <w:rPr>
          <w:rFonts w:ascii="Times New Roman CYR" w:eastAsia="Times New Roman" w:hAnsi="Times New Roman CYR" w:cs="Times New Roman CYR"/>
          <w:b/>
          <w:bCs/>
          <w:kern w:val="0"/>
          <w:sz w:val="24"/>
          <w:szCs w:val="28"/>
          <w:lang w:eastAsia="ru-RU" w:bidi="ar-SA"/>
        </w:rPr>
        <w:t>Требования к деятельности обучающегося по профессиональным компетенциям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560"/>
        <w:gridCol w:w="5953"/>
        <w:gridCol w:w="872"/>
        <w:gridCol w:w="1730"/>
      </w:tblGrid>
      <w:tr w:rsidR="00151B28" w:rsidRPr="00151B28" w:rsidTr="00151B28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B28" w:rsidRPr="00151B28" w:rsidRDefault="00151B28" w:rsidP="0083660C">
            <w:pPr>
              <w:pStyle w:val="a7"/>
              <w:rPr>
                <w:sz w:val="24"/>
              </w:rPr>
            </w:pPr>
            <w:proofErr w:type="spellStart"/>
            <w:r w:rsidRPr="00151B28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Образовател</w:t>
            </w:r>
            <w:proofErr w:type="spellEnd"/>
            <w:r w:rsidRPr="00151B28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 xml:space="preserve">. результаты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B28" w:rsidRPr="00151B28" w:rsidRDefault="00151B28" w:rsidP="0083660C">
            <w:pPr>
              <w:pStyle w:val="a7"/>
              <w:rPr>
                <w:sz w:val="24"/>
              </w:rPr>
            </w:pPr>
            <w:r w:rsidRPr="00151B28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 xml:space="preserve">Формулировка умения/знания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B28" w:rsidRPr="00151B28" w:rsidRDefault="00151B28" w:rsidP="0083660C">
            <w:pPr>
              <w:pStyle w:val="a7"/>
              <w:rPr>
                <w:sz w:val="24"/>
              </w:rPr>
            </w:pPr>
            <w:r w:rsidRPr="00151B28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 xml:space="preserve">Код ОК, ПК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B28" w:rsidRPr="00151B28" w:rsidRDefault="00151B28" w:rsidP="0083660C">
            <w:pPr>
              <w:pStyle w:val="a7"/>
              <w:rPr>
                <w:sz w:val="24"/>
              </w:rPr>
            </w:pPr>
            <w:r w:rsidRPr="00151B28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№</w:t>
            </w:r>
            <w:r w:rsidRPr="00151B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 xml:space="preserve"> </w:t>
            </w:r>
            <w:r w:rsidRPr="00151B28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практического задания</w:t>
            </w:r>
          </w:p>
        </w:tc>
      </w:tr>
      <w:tr w:rsidR="00151B28" w:rsidRPr="00151B28" w:rsidTr="00151B28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B28" w:rsidRPr="00151B28" w:rsidRDefault="00151B28" w:rsidP="0083660C">
            <w:pPr>
              <w:pStyle w:val="a7"/>
              <w:rPr>
                <w:sz w:val="24"/>
              </w:rPr>
            </w:pPr>
            <w:r w:rsidRPr="00151B28">
              <w:rPr>
                <w:rFonts w:ascii="Times New Roman" w:hAnsi="Times New Roman" w:cs="Times New Roman"/>
                <w:color w:val="000000"/>
                <w:sz w:val="24"/>
              </w:rPr>
              <w:t>Умение 1</w:t>
            </w:r>
            <w:r w:rsidRPr="00151B28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B28" w:rsidRPr="00151B28" w:rsidRDefault="00151B28" w:rsidP="0083660C">
            <w:pPr>
              <w:pStyle w:val="a7"/>
              <w:rPr>
                <w:sz w:val="24"/>
              </w:rPr>
            </w:pPr>
            <w:r w:rsidRPr="00151B28">
              <w:rPr>
                <w:rFonts w:ascii="Times New Roman" w:hAnsi="Times New Roman" w:cs="Times New Roman"/>
                <w:color w:val="000000"/>
                <w:sz w:val="24"/>
              </w:rPr>
              <w:t>Организовывать рабочее место слесаря инструментальщика в соответствии с выполняемым видом работ (слесарная и механическая обработка, пригоночные слесарные операции, сборка и регулировка)</w:t>
            </w:r>
            <w:r w:rsidRPr="00151B28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8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B28" w:rsidRPr="00151B28" w:rsidRDefault="00151B28" w:rsidP="0083660C">
            <w:pPr>
              <w:pStyle w:val="a7"/>
              <w:rPr>
                <w:sz w:val="24"/>
              </w:rPr>
            </w:pPr>
            <w:r w:rsidRPr="00151B28">
              <w:rPr>
                <w:rFonts w:ascii="Times New Roman" w:hAnsi="Times New Roman" w:cs="Times New Roman"/>
                <w:color w:val="000000"/>
                <w:sz w:val="24"/>
              </w:rPr>
              <w:t>ОК 1-4</w:t>
            </w:r>
            <w:r w:rsidRPr="00151B28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1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B28" w:rsidRPr="00151B28" w:rsidRDefault="00151B28" w:rsidP="0083660C">
            <w:pPr>
              <w:pStyle w:val="a7"/>
              <w:rPr>
                <w:sz w:val="24"/>
              </w:rPr>
            </w:pPr>
            <w:r w:rsidRPr="00151B28">
              <w:rPr>
                <w:color w:val="000000"/>
                <w:sz w:val="24"/>
              </w:rPr>
              <w:t>1</w:t>
            </w:r>
          </w:p>
        </w:tc>
      </w:tr>
      <w:tr w:rsidR="00151B28" w:rsidRPr="00151B28" w:rsidTr="00151B28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B28" w:rsidRPr="00151B28" w:rsidRDefault="00151B28" w:rsidP="0083660C">
            <w:pPr>
              <w:pStyle w:val="a7"/>
              <w:rPr>
                <w:sz w:val="24"/>
              </w:rPr>
            </w:pPr>
            <w:r w:rsidRPr="00151B28">
              <w:rPr>
                <w:rFonts w:ascii="Times New Roman" w:hAnsi="Times New Roman" w:cs="Times New Roman"/>
                <w:color w:val="000000"/>
                <w:sz w:val="24"/>
              </w:rPr>
              <w:t>Умение 2</w:t>
            </w:r>
            <w:r w:rsidRPr="00151B28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B28" w:rsidRPr="00151B28" w:rsidRDefault="00151B28" w:rsidP="0083660C">
            <w:pPr>
              <w:pStyle w:val="a7"/>
              <w:rPr>
                <w:sz w:val="24"/>
              </w:rPr>
            </w:pPr>
            <w:r w:rsidRPr="00151B28">
              <w:rPr>
                <w:rFonts w:ascii="Times New Roman" w:hAnsi="Times New Roman" w:cs="Times New Roman"/>
                <w:color w:val="000000"/>
                <w:sz w:val="24"/>
              </w:rPr>
              <w:t>Использовать техническую документацию и рабочие инструкции для оптимальной организации рабочего места</w:t>
            </w:r>
            <w:r w:rsidRPr="00151B28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8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B28" w:rsidRPr="00151B28" w:rsidRDefault="00151B28" w:rsidP="0083660C">
            <w:pPr>
              <w:pStyle w:val="a7"/>
              <w:rPr>
                <w:sz w:val="24"/>
              </w:rPr>
            </w:pPr>
            <w:r w:rsidRPr="00151B28">
              <w:rPr>
                <w:rFonts w:ascii="Times New Roman" w:hAnsi="Times New Roman" w:cs="Times New Roman"/>
                <w:color w:val="000000"/>
                <w:sz w:val="24"/>
              </w:rPr>
              <w:t>ОК 1-4</w:t>
            </w:r>
            <w:r w:rsidRPr="00151B28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1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B28" w:rsidRPr="00151B28" w:rsidRDefault="00151B28" w:rsidP="0083660C">
            <w:pPr>
              <w:pStyle w:val="a7"/>
              <w:rPr>
                <w:sz w:val="24"/>
              </w:rPr>
            </w:pPr>
            <w:r w:rsidRPr="00151B28">
              <w:rPr>
                <w:color w:val="000000"/>
                <w:sz w:val="24"/>
              </w:rPr>
              <w:t>1</w:t>
            </w:r>
          </w:p>
        </w:tc>
      </w:tr>
      <w:tr w:rsidR="00151B28" w:rsidRPr="00151B28" w:rsidTr="00151B28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B28" w:rsidRPr="00151B28" w:rsidRDefault="00151B28" w:rsidP="0083660C">
            <w:pPr>
              <w:pStyle w:val="a7"/>
              <w:rPr>
                <w:sz w:val="24"/>
              </w:rPr>
            </w:pPr>
            <w:r w:rsidRPr="00151B28">
              <w:rPr>
                <w:rFonts w:ascii="Times New Roman" w:hAnsi="Times New Roman" w:cs="Times New Roman"/>
                <w:color w:val="000000"/>
                <w:sz w:val="24"/>
              </w:rPr>
              <w:t>Умение 3</w:t>
            </w:r>
            <w:r w:rsidRPr="00151B28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B28" w:rsidRPr="00151B28" w:rsidRDefault="00151B28" w:rsidP="0083660C">
            <w:pPr>
              <w:pStyle w:val="a7"/>
              <w:rPr>
                <w:sz w:val="24"/>
              </w:rPr>
            </w:pPr>
            <w:r w:rsidRPr="00151B28">
              <w:rPr>
                <w:rFonts w:ascii="Times New Roman" w:hAnsi="Times New Roman" w:cs="Times New Roman"/>
                <w:color w:val="000000"/>
                <w:sz w:val="24"/>
              </w:rPr>
              <w:t>Выбирать рабочий инструмент, приспособления, заготовки для изготовления режущего и измерительного инструмента в соответствии с производственным заданием и технической документацией</w:t>
            </w:r>
            <w:r w:rsidRPr="00151B28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8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B28" w:rsidRPr="00151B28" w:rsidRDefault="00151B28" w:rsidP="0083660C">
            <w:pPr>
              <w:pStyle w:val="a7"/>
              <w:rPr>
                <w:sz w:val="24"/>
              </w:rPr>
            </w:pPr>
            <w:r w:rsidRPr="00151B28">
              <w:rPr>
                <w:rFonts w:ascii="Times New Roman" w:hAnsi="Times New Roman" w:cs="Times New Roman"/>
                <w:color w:val="000000"/>
                <w:sz w:val="24"/>
              </w:rPr>
              <w:t>ОК 1-4</w:t>
            </w:r>
            <w:r w:rsidRPr="00151B28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1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B28" w:rsidRPr="00151B28" w:rsidRDefault="00151B28" w:rsidP="0083660C">
            <w:pPr>
              <w:pStyle w:val="a7"/>
              <w:rPr>
                <w:sz w:val="24"/>
              </w:rPr>
            </w:pPr>
            <w:r w:rsidRPr="00151B28">
              <w:rPr>
                <w:color w:val="000000"/>
                <w:sz w:val="24"/>
              </w:rPr>
              <w:t>1</w:t>
            </w:r>
          </w:p>
        </w:tc>
      </w:tr>
      <w:tr w:rsidR="00151B28" w:rsidRPr="00151B28" w:rsidTr="00151B28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B28" w:rsidRPr="00151B28" w:rsidRDefault="00151B28" w:rsidP="0083660C">
            <w:pPr>
              <w:pStyle w:val="a7"/>
              <w:rPr>
                <w:sz w:val="24"/>
              </w:rPr>
            </w:pPr>
            <w:r w:rsidRPr="00151B2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Умение 4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B28" w:rsidRPr="00151B28" w:rsidRDefault="00151B28" w:rsidP="0083660C">
            <w:pPr>
              <w:pStyle w:val="a7"/>
              <w:rPr>
                <w:sz w:val="24"/>
              </w:rPr>
            </w:pPr>
            <w:r w:rsidRPr="00151B28">
              <w:rPr>
                <w:rFonts w:ascii="Times New Roman" w:hAnsi="Times New Roman" w:cs="Times New Roman"/>
                <w:color w:val="000000"/>
                <w:sz w:val="24"/>
              </w:rPr>
              <w:t>Соблюдать требования к эксплуатации инструментов, приспособлений, оборудования</w:t>
            </w:r>
            <w:r w:rsidRPr="00151B28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8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B28" w:rsidRPr="00151B28" w:rsidRDefault="00151B28" w:rsidP="0083660C">
            <w:pPr>
              <w:pStyle w:val="a7"/>
              <w:rPr>
                <w:sz w:val="24"/>
              </w:rPr>
            </w:pPr>
            <w:r w:rsidRPr="00151B28">
              <w:rPr>
                <w:rFonts w:ascii="Times New Roman" w:hAnsi="Times New Roman" w:cs="Times New Roman"/>
                <w:color w:val="000000"/>
                <w:sz w:val="24"/>
              </w:rPr>
              <w:t>ОК 1-4</w:t>
            </w:r>
            <w:r w:rsidRPr="00151B28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1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B28" w:rsidRPr="00151B28" w:rsidRDefault="00151B28" w:rsidP="0083660C">
            <w:pPr>
              <w:pStyle w:val="a7"/>
              <w:rPr>
                <w:sz w:val="24"/>
              </w:rPr>
            </w:pPr>
            <w:r w:rsidRPr="00151B28">
              <w:rPr>
                <w:color w:val="000000"/>
                <w:sz w:val="24"/>
              </w:rPr>
              <w:t>1</w:t>
            </w:r>
          </w:p>
        </w:tc>
      </w:tr>
      <w:tr w:rsidR="00151B28" w:rsidRPr="00151B28" w:rsidTr="00151B28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B28" w:rsidRPr="00151B28" w:rsidRDefault="00151B28" w:rsidP="0083660C">
            <w:pPr>
              <w:pStyle w:val="a7"/>
              <w:rPr>
                <w:sz w:val="24"/>
              </w:rPr>
            </w:pPr>
            <w:r w:rsidRPr="00151B2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Умение 5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B28" w:rsidRPr="00151B28" w:rsidRDefault="00151B28" w:rsidP="0083660C">
            <w:pPr>
              <w:pStyle w:val="a7"/>
              <w:rPr>
                <w:sz w:val="24"/>
              </w:rPr>
            </w:pPr>
            <w:r w:rsidRPr="00151B28">
              <w:rPr>
                <w:rFonts w:ascii="Times New Roman" w:hAnsi="Times New Roman" w:cs="Times New Roman"/>
                <w:color w:val="000000"/>
                <w:sz w:val="24"/>
              </w:rPr>
              <w:t xml:space="preserve">Выполнять слесарную обработку деталей: разметку, рубку правку и </w:t>
            </w:r>
            <w:proofErr w:type="spellStart"/>
            <w:r w:rsidRPr="00151B28">
              <w:rPr>
                <w:rFonts w:ascii="Times New Roman" w:hAnsi="Times New Roman" w:cs="Times New Roman"/>
                <w:color w:val="000000"/>
                <w:sz w:val="24"/>
              </w:rPr>
              <w:t>гибку</w:t>
            </w:r>
            <w:proofErr w:type="spellEnd"/>
            <w:r w:rsidRPr="00151B28">
              <w:rPr>
                <w:rFonts w:ascii="Times New Roman" w:hAnsi="Times New Roman" w:cs="Times New Roman"/>
                <w:color w:val="000000"/>
                <w:sz w:val="24"/>
              </w:rPr>
              <w:t xml:space="preserve"> металлов, резку металлов, опиливание, сверление, </w:t>
            </w:r>
            <w:proofErr w:type="spellStart"/>
            <w:r w:rsidRPr="00151B28">
              <w:rPr>
                <w:rFonts w:ascii="Times New Roman" w:hAnsi="Times New Roman" w:cs="Times New Roman"/>
                <w:color w:val="000000"/>
                <w:sz w:val="24"/>
              </w:rPr>
              <w:t>зенкование</w:t>
            </w:r>
            <w:proofErr w:type="spellEnd"/>
            <w:r w:rsidRPr="00151B28">
              <w:rPr>
                <w:rFonts w:ascii="Times New Roman" w:hAnsi="Times New Roman" w:cs="Times New Roman"/>
                <w:color w:val="000000"/>
                <w:sz w:val="24"/>
              </w:rPr>
              <w:t>, зенкерование и развертывание отверстий, нарезание резьбы, клепку, пайку с применением универсальной оснастки</w:t>
            </w:r>
            <w:r w:rsidRPr="00151B28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8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B28" w:rsidRPr="00151B28" w:rsidRDefault="00151B28" w:rsidP="0083660C">
            <w:pPr>
              <w:pStyle w:val="a7"/>
              <w:rPr>
                <w:sz w:val="24"/>
              </w:rPr>
            </w:pPr>
            <w:r w:rsidRPr="00151B28">
              <w:rPr>
                <w:rFonts w:ascii="Times New Roman" w:hAnsi="Times New Roman" w:cs="Times New Roman"/>
                <w:color w:val="000000"/>
                <w:sz w:val="24"/>
              </w:rPr>
              <w:t>ОК 1-4</w:t>
            </w:r>
            <w:r w:rsidRPr="00151B28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1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B28" w:rsidRPr="00151B28" w:rsidRDefault="00151B28" w:rsidP="0083660C">
            <w:pPr>
              <w:pStyle w:val="a7"/>
              <w:rPr>
                <w:sz w:val="24"/>
              </w:rPr>
            </w:pPr>
            <w:r w:rsidRPr="00151B28">
              <w:rPr>
                <w:color w:val="000000"/>
                <w:sz w:val="24"/>
              </w:rPr>
              <w:t>1</w:t>
            </w:r>
          </w:p>
        </w:tc>
      </w:tr>
      <w:tr w:rsidR="00151B28" w:rsidRPr="00151B28" w:rsidTr="00151B28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B28" w:rsidRPr="00151B28" w:rsidRDefault="00151B28" w:rsidP="0083660C">
            <w:pPr>
              <w:pStyle w:val="a7"/>
              <w:rPr>
                <w:sz w:val="24"/>
              </w:rPr>
            </w:pPr>
            <w:r w:rsidRPr="00151B2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Умение 6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B28" w:rsidRPr="00151B28" w:rsidRDefault="00151B28" w:rsidP="0083660C">
            <w:pPr>
              <w:pStyle w:val="a7"/>
              <w:rPr>
                <w:sz w:val="24"/>
              </w:rPr>
            </w:pPr>
            <w:r w:rsidRPr="00151B28">
              <w:rPr>
                <w:rFonts w:ascii="Times New Roman" w:hAnsi="Times New Roman" w:cs="Times New Roman"/>
                <w:color w:val="000000"/>
                <w:sz w:val="24"/>
              </w:rPr>
              <w:t>Использовать измерительный инструмент для контроля обработанных изделий на соответствие геометрических размеров требованиям конструкторской и производственно-технологической документации</w:t>
            </w:r>
            <w:r w:rsidRPr="00151B28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8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B28" w:rsidRPr="00151B28" w:rsidRDefault="00151B28" w:rsidP="0083660C">
            <w:pPr>
              <w:pStyle w:val="a7"/>
              <w:rPr>
                <w:sz w:val="24"/>
              </w:rPr>
            </w:pPr>
            <w:r w:rsidRPr="00151B28">
              <w:rPr>
                <w:rFonts w:ascii="Times New Roman" w:hAnsi="Times New Roman" w:cs="Times New Roman"/>
                <w:color w:val="000000"/>
                <w:sz w:val="24"/>
              </w:rPr>
              <w:t>ОК 1-4</w:t>
            </w:r>
            <w:r w:rsidRPr="00151B28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1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B28" w:rsidRPr="00151B28" w:rsidRDefault="00151B28" w:rsidP="0083660C">
            <w:pPr>
              <w:pStyle w:val="a7"/>
              <w:rPr>
                <w:sz w:val="24"/>
              </w:rPr>
            </w:pPr>
            <w:r w:rsidRPr="00151B28">
              <w:rPr>
                <w:color w:val="000000"/>
                <w:sz w:val="24"/>
              </w:rPr>
              <w:t>1</w:t>
            </w:r>
          </w:p>
        </w:tc>
      </w:tr>
      <w:tr w:rsidR="00151B28" w:rsidRPr="00151B28" w:rsidTr="00151B28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B28" w:rsidRPr="00151B28" w:rsidRDefault="00151B28" w:rsidP="0083660C">
            <w:pPr>
              <w:pStyle w:val="a7"/>
              <w:rPr>
                <w:sz w:val="24"/>
              </w:rPr>
            </w:pPr>
            <w:r w:rsidRPr="00151B28">
              <w:rPr>
                <w:rFonts w:ascii="Times New Roman" w:hAnsi="Times New Roman" w:cs="Times New Roman"/>
                <w:color w:val="000000"/>
                <w:sz w:val="24"/>
              </w:rPr>
              <w:t>Знание 1</w:t>
            </w:r>
            <w:r w:rsidRPr="00151B28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B28" w:rsidRPr="00151B28" w:rsidRDefault="00151B28" w:rsidP="0083660C">
            <w:pPr>
              <w:pStyle w:val="a7"/>
              <w:rPr>
                <w:sz w:val="24"/>
              </w:rPr>
            </w:pPr>
            <w:r w:rsidRPr="00151B28">
              <w:rPr>
                <w:rFonts w:ascii="Times New Roman" w:hAnsi="Times New Roman" w:cs="Times New Roman"/>
                <w:color w:val="000000"/>
                <w:sz w:val="24"/>
              </w:rPr>
              <w:t>Типовые проекты рабочего места слесаря-инструментальщика, основанные на принципах научной организации труда</w:t>
            </w:r>
            <w:r w:rsidRPr="00151B28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8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B28" w:rsidRPr="00151B28" w:rsidRDefault="00151B28" w:rsidP="0083660C">
            <w:pPr>
              <w:pStyle w:val="a7"/>
              <w:rPr>
                <w:sz w:val="24"/>
              </w:rPr>
            </w:pPr>
            <w:r w:rsidRPr="00151B28">
              <w:rPr>
                <w:rFonts w:ascii="Times New Roman" w:hAnsi="Times New Roman" w:cs="Times New Roman"/>
                <w:color w:val="000000"/>
                <w:sz w:val="24"/>
              </w:rPr>
              <w:t>ОК 4-10</w:t>
            </w:r>
            <w:r w:rsidRPr="00151B28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1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B28" w:rsidRPr="00151B28" w:rsidRDefault="00151B28" w:rsidP="0083660C">
            <w:pPr>
              <w:pStyle w:val="a7"/>
              <w:rPr>
                <w:sz w:val="24"/>
              </w:rPr>
            </w:pPr>
            <w:r w:rsidRPr="00151B28">
              <w:rPr>
                <w:color w:val="000000"/>
                <w:sz w:val="24"/>
              </w:rPr>
              <w:t>1</w:t>
            </w:r>
          </w:p>
        </w:tc>
      </w:tr>
      <w:tr w:rsidR="00151B28" w:rsidRPr="00151B28" w:rsidTr="00151B28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B28" w:rsidRPr="00151B28" w:rsidRDefault="00151B28" w:rsidP="0083660C">
            <w:pPr>
              <w:pStyle w:val="a7"/>
              <w:rPr>
                <w:sz w:val="24"/>
              </w:rPr>
            </w:pPr>
            <w:r w:rsidRPr="00151B28">
              <w:rPr>
                <w:rFonts w:ascii="Times New Roman" w:hAnsi="Times New Roman" w:cs="Times New Roman"/>
                <w:color w:val="000000"/>
                <w:sz w:val="24"/>
              </w:rPr>
              <w:t>Знание 2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B28" w:rsidRPr="00151B28" w:rsidRDefault="00151B28" w:rsidP="0083660C">
            <w:pPr>
              <w:pStyle w:val="a7"/>
              <w:rPr>
                <w:sz w:val="24"/>
              </w:rPr>
            </w:pPr>
            <w:r w:rsidRPr="00151B28">
              <w:rPr>
                <w:rFonts w:ascii="Times New Roman" w:hAnsi="Times New Roman" w:cs="Times New Roman"/>
                <w:color w:val="000000"/>
                <w:sz w:val="24"/>
              </w:rPr>
              <w:t>Особенности организации рабочего места при выполнении слесарных работ: устройство слесарных верстаков, рациональное распределение рабочих и контрольно-измерительных инструментов, деталей на рабочем месте</w:t>
            </w:r>
            <w:r w:rsidRPr="00151B28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8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B28" w:rsidRPr="00151B28" w:rsidRDefault="00151B28" w:rsidP="0083660C">
            <w:pPr>
              <w:pStyle w:val="a7"/>
              <w:rPr>
                <w:sz w:val="24"/>
              </w:rPr>
            </w:pPr>
            <w:r w:rsidRPr="00151B28">
              <w:rPr>
                <w:rFonts w:ascii="Times New Roman" w:hAnsi="Times New Roman" w:cs="Times New Roman"/>
                <w:color w:val="000000"/>
                <w:sz w:val="24"/>
              </w:rPr>
              <w:t>ОК 4-10</w:t>
            </w:r>
            <w:r w:rsidRPr="00151B28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1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B28" w:rsidRPr="00151B28" w:rsidRDefault="00151B28" w:rsidP="0083660C">
            <w:pPr>
              <w:pStyle w:val="a7"/>
              <w:rPr>
                <w:sz w:val="24"/>
              </w:rPr>
            </w:pPr>
            <w:r w:rsidRPr="00151B28">
              <w:rPr>
                <w:color w:val="000000"/>
                <w:sz w:val="24"/>
              </w:rPr>
              <w:t>1</w:t>
            </w:r>
          </w:p>
        </w:tc>
      </w:tr>
      <w:tr w:rsidR="00151B28" w:rsidRPr="00151B28" w:rsidTr="00151B28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B28" w:rsidRPr="00151B28" w:rsidRDefault="00151B28" w:rsidP="0083660C">
            <w:pPr>
              <w:pStyle w:val="a7"/>
              <w:rPr>
                <w:sz w:val="24"/>
              </w:rPr>
            </w:pPr>
            <w:r w:rsidRPr="00151B28">
              <w:rPr>
                <w:rFonts w:ascii="Times New Roman" w:hAnsi="Times New Roman" w:cs="Times New Roman"/>
                <w:color w:val="000000"/>
                <w:sz w:val="24"/>
              </w:rPr>
              <w:t>Знание 3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B28" w:rsidRPr="00151B28" w:rsidRDefault="00151B28" w:rsidP="0083660C">
            <w:pPr>
              <w:pStyle w:val="a7"/>
              <w:rPr>
                <w:sz w:val="24"/>
              </w:rPr>
            </w:pPr>
            <w:r w:rsidRPr="00151B28">
              <w:rPr>
                <w:rFonts w:ascii="Times New Roman" w:hAnsi="Times New Roman" w:cs="Times New Roman"/>
                <w:color w:val="000000"/>
                <w:sz w:val="24"/>
              </w:rPr>
              <w:t>Назначение, устройство, правила применения рабочих слесарных инструментов;</w:t>
            </w:r>
            <w:r w:rsidRPr="00151B28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8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B28" w:rsidRPr="00151B28" w:rsidRDefault="00151B28" w:rsidP="0083660C">
            <w:pPr>
              <w:pStyle w:val="a7"/>
              <w:rPr>
                <w:sz w:val="24"/>
              </w:rPr>
            </w:pPr>
            <w:r w:rsidRPr="00151B28">
              <w:rPr>
                <w:rFonts w:ascii="Times New Roman" w:hAnsi="Times New Roman" w:cs="Times New Roman"/>
                <w:color w:val="000000"/>
                <w:sz w:val="24"/>
              </w:rPr>
              <w:t>ОК 4-10</w:t>
            </w:r>
            <w:r w:rsidRPr="00151B28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1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B28" w:rsidRPr="00151B28" w:rsidRDefault="00151B28" w:rsidP="0083660C">
            <w:pPr>
              <w:pStyle w:val="a7"/>
              <w:rPr>
                <w:sz w:val="24"/>
              </w:rPr>
            </w:pPr>
            <w:r w:rsidRPr="00151B28">
              <w:rPr>
                <w:color w:val="000000"/>
                <w:sz w:val="24"/>
              </w:rPr>
              <w:t>1</w:t>
            </w:r>
          </w:p>
        </w:tc>
      </w:tr>
      <w:tr w:rsidR="00151B28" w:rsidRPr="00151B28" w:rsidTr="00151B28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B28" w:rsidRPr="00151B28" w:rsidRDefault="00151B28" w:rsidP="0083660C">
            <w:pPr>
              <w:pStyle w:val="a7"/>
              <w:rPr>
                <w:sz w:val="24"/>
              </w:rPr>
            </w:pPr>
            <w:r w:rsidRPr="00151B2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Знание 4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B28" w:rsidRPr="00151B28" w:rsidRDefault="00151B28" w:rsidP="0083660C">
            <w:pPr>
              <w:pStyle w:val="a7"/>
              <w:rPr>
                <w:sz w:val="24"/>
              </w:rPr>
            </w:pPr>
            <w:r w:rsidRPr="00151B28">
              <w:rPr>
                <w:rFonts w:ascii="Times New Roman" w:hAnsi="Times New Roman" w:cs="Times New Roman"/>
                <w:color w:val="000000"/>
                <w:sz w:val="24"/>
              </w:rPr>
              <w:t>Назначение, устройство, правила применения и хранения измерительных инструментов, обеспечивающие сохранность инструментов и их точность</w:t>
            </w:r>
            <w:r w:rsidRPr="00151B28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8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B28" w:rsidRPr="00151B28" w:rsidRDefault="00151B28" w:rsidP="0083660C">
            <w:pPr>
              <w:pStyle w:val="a7"/>
              <w:rPr>
                <w:sz w:val="24"/>
              </w:rPr>
            </w:pPr>
            <w:r w:rsidRPr="00151B28">
              <w:rPr>
                <w:rFonts w:ascii="Times New Roman" w:hAnsi="Times New Roman" w:cs="Times New Roman"/>
                <w:color w:val="000000"/>
                <w:sz w:val="24"/>
              </w:rPr>
              <w:t>ОК 4-10</w:t>
            </w:r>
            <w:r w:rsidRPr="00151B28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1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B28" w:rsidRPr="00151B28" w:rsidRDefault="00151B28" w:rsidP="0083660C">
            <w:pPr>
              <w:pStyle w:val="a7"/>
              <w:rPr>
                <w:sz w:val="24"/>
              </w:rPr>
            </w:pPr>
            <w:r w:rsidRPr="00151B28">
              <w:rPr>
                <w:color w:val="000000"/>
                <w:sz w:val="24"/>
              </w:rPr>
              <w:t>1</w:t>
            </w:r>
          </w:p>
        </w:tc>
      </w:tr>
      <w:tr w:rsidR="00151B28" w:rsidRPr="00151B28" w:rsidTr="00151B28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B28" w:rsidRPr="00151B28" w:rsidRDefault="00151B28" w:rsidP="0083660C">
            <w:pPr>
              <w:pStyle w:val="a7"/>
              <w:rPr>
                <w:sz w:val="24"/>
              </w:rPr>
            </w:pPr>
            <w:r w:rsidRPr="00151B2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Знание 5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B28" w:rsidRPr="00151B28" w:rsidRDefault="00151B28" w:rsidP="0083660C">
            <w:pPr>
              <w:pStyle w:val="a7"/>
              <w:rPr>
                <w:sz w:val="24"/>
              </w:rPr>
            </w:pPr>
            <w:r w:rsidRPr="00151B28">
              <w:rPr>
                <w:rFonts w:ascii="Times New Roman" w:hAnsi="Times New Roman" w:cs="Times New Roman"/>
                <w:color w:val="000000"/>
                <w:sz w:val="24"/>
              </w:rPr>
              <w:t>Технология выполнения механической обработки металлов на металлорежущих станках и т.д.</w:t>
            </w:r>
            <w:r w:rsidRPr="00151B28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8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B28" w:rsidRPr="00151B28" w:rsidRDefault="00151B28" w:rsidP="0083660C">
            <w:pPr>
              <w:pStyle w:val="a7"/>
              <w:rPr>
                <w:sz w:val="24"/>
              </w:rPr>
            </w:pPr>
            <w:r w:rsidRPr="00151B28">
              <w:rPr>
                <w:rFonts w:ascii="Times New Roman" w:hAnsi="Times New Roman" w:cs="Times New Roman"/>
                <w:color w:val="000000"/>
                <w:sz w:val="24"/>
              </w:rPr>
              <w:t>ОК 4-10</w:t>
            </w:r>
            <w:r w:rsidRPr="00151B28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1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B28" w:rsidRPr="00151B28" w:rsidRDefault="00151B28" w:rsidP="0083660C">
            <w:pPr>
              <w:pStyle w:val="a7"/>
              <w:rPr>
                <w:sz w:val="24"/>
              </w:rPr>
            </w:pPr>
            <w:r w:rsidRPr="00151B28">
              <w:rPr>
                <w:color w:val="000000"/>
                <w:sz w:val="24"/>
              </w:rPr>
              <w:t>1</w:t>
            </w:r>
          </w:p>
        </w:tc>
      </w:tr>
    </w:tbl>
    <w:p w:rsidR="00C06991" w:rsidRPr="00151B28" w:rsidRDefault="00C06991" w:rsidP="00C06991">
      <w:pPr>
        <w:widowControl/>
        <w:suppressAutoHyphens w:val="0"/>
        <w:spacing w:line="276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kern w:val="0"/>
          <w:sz w:val="24"/>
          <w:szCs w:val="28"/>
          <w:lang w:eastAsia="ru-RU" w:bidi="ar-SA"/>
        </w:rPr>
      </w:pPr>
    </w:p>
    <w:p w:rsidR="00B07FEA" w:rsidRPr="00C06991" w:rsidRDefault="00B07FEA" w:rsidP="00C06991">
      <w:pPr>
        <w:widowControl/>
        <w:suppressAutoHyphens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b/>
          <w:bCs/>
          <w:kern w:val="0"/>
          <w:sz w:val="24"/>
          <w:lang w:eastAsia="ru-RU" w:bidi="ar-SA"/>
        </w:rPr>
        <w:t>2.4. Объекты оценки при изготовлении детали «Гайка» к ножовке и выполнение сборки изделия «Ножовка»</w:t>
      </w:r>
    </w:p>
    <w:p w:rsidR="00B07FEA" w:rsidRPr="00C06991" w:rsidRDefault="00B07FEA" w:rsidP="00C06991">
      <w:pPr>
        <w:widowControl/>
        <w:suppressAutoHyphens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b/>
          <w:bCs/>
          <w:kern w:val="0"/>
          <w:sz w:val="24"/>
          <w:lang w:eastAsia="ru-RU" w:bidi="ar-SA"/>
        </w:rPr>
        <w:t>Показатели оценки результата</w:t>
      </w:r>
    </w:p>
    <w:p w:rsidR="00B07FEA" w:rsidRPr="00C06991" w:rsidRDefault="00B07FEA" w:rsidP="00822AD1">
      <w:pPr>
        <w:widowControl/>
        <w:suppressAutoHyphens w:val="0"/>
        <w:spacing w:line="360" w:lineRule="auto"/>
        <w:jc w:val="center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b/>
          <w:bCs/>
          <w:kern w:val="0"/>
          <w:sz w:val="24"/>
          <w:lang w:eastAsia="ru-RU" w:bidi="ar-SA"/>
        </w:rPr>
        <w:t>Объекты оценки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 xml:space="preserve">1.1 Правильно подбирает </w:t>
      </w:r>
      <w:proofErr w:type="gramStart"/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слесарный</w:t>
      </w:r>
      <w:proofErr w:type="gramEnd"/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 xml:space="preserve"> и контрольно-измерительного инструмента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Оценка процесса практической деятельности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1.2 Правильно организует рабочее место слесаря, подгонка высоты слесарных тисок перед началом работы, проверка исправности тисок</w:t>
      </w:r>
      <w:proofErr w:type="gramStart"/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 xml:space="preserve"> .</w:t>
      </w:r>
      <w:proofErr w:type="gramEnd"/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Оценка процесса практической деятельности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1.3 Правильно обрабатывает деталь «Гайка-барашек» к ножовке. Проверка (самоконтроль) работы во время слесарных операций по обработке детали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Оценка процесса практической деятельности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1.3 Правильно (в определенной последовательности) производит сборку изделия в соответствии с технологическим процессом сборки и сборочным чертежом «Ножовка».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Оценка процесса практической деятельности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1.6</w:t>
      </w:r>
      <w:proofErr w:type="gramStart"/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 xml:space="preserve"> С</w:t>
      </w:r>
      <w:proofErr w:type="gramEnd"/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облюдает правила охраны труда при выполнении работ.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Оценка процесса практической деятельности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1.7</w:t>
      </w:r>
      <w:proofErr w:type="gramStart"/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 xml:space="preserve"> С</w:t>
      </w:r>
      <w:proofErr w:type="gramEnd"/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облюдает правила организации рабочего места.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Оценка процесса практической деятельности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2.1</w:t>
      </w:r>
      <w:proofErr w:type="gramStart"/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 xml:space="preserve"> С</w:t>
      </w:r>
      <w:proofErr w:type="gramEnd"/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облюдает правила проверки качества размеров по чертежу и правила пользования контрольно-измерительными инструментами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Оценка процесса практической деятельности</w:t>
      </w:r>
    </w:p>
    <w:p w:rsidR="00B07FEA" w:rsidRDefault="00B07FEA" w:rsidP="00822AD1">
      <w:pPr>
        <w:widowControl/>
        <w:suppressAutoHyphens w:val="0"/>
        <w:spacing w:line="360" w:lineRule="auto"/>
        <w:rPr>
          <w:rFonts w:ascii="Times New Roman CYR" w:eastAsia="Times New Roman" w:hAnsi="Times New Roman CYR" w:cs="Times New Roman CYR"/>
          <w:b/>
          <w:bCs/>
          <w:kern w:val="0"/>
          <w:sz w:val="24"/>
          <w:lang w:eastAsia="ru-RU" w:bidi="ar-SA"/>
        </w:rPr>
      </w:pPr>
    </w:p>
    <w:p w:rsidR="00151B28" w:rsidRPr="00C06991" w:rsidRDefault="00151B28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B07FEA" w:rsidRPr="00C06991" w:rsidRDefault="00B07FEA" w:rsidP="00C06991">
      <w:pPr>
        <w:widowControl/>
        <w:suppressAutoHyphens w:val="0"/>
        <w:spacing w:line="360" w:lineRule="auto"/>
        <w:jc w:val="center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  <w:t>3.</w:t>
      </w:r>
      <w:r w:rsidRPr="00C06991">
        <w:rPr>
          <w:rFonts w:ascii="Times New Roman CYR" w:eastAsia="Times New Roman" w:hAnsi="Times New Roman CYR" w:cs="Times New Roman CYR"/>
          <w:b/>
          <w:bCs/>
          <w:kern w:val="0"/>
          <w:sz w:val="24"/>
          <w:lang w:eastAsia="ru-RU" w:bidi="ar-SA"/>
        </w:rPr>
        <w:t> ИНСТРУМЕНТАРИЙ ОЦЕНКИ</w:t>
      </w:r>
    </w:p>
    <w:p w:rsidR="00B07FEA" w:rsidRPr="00C06991" w:rsidRDefault="00B07FEA" w:rsidP="00151B28">
      <w:pPr>
        <w:widowControl/>
        <w:suppressAutoHyphens w:val="0"/>
        <w:spacing w:line="360" w:lineRule="auto"/>
        <w:ind w:firstLine="709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Комплексное</w:t>
      </w: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 </w:t>
      </w: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практическое</w:t>
      </w: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 </w:t>
      </w: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задание по оценке профессионального модуля ПМ.01 Изготовление детали </w:t>
      </w:r>
      <w:r w:rsidRPr="00C06991">
        <w:rPr>
          <w:rFonts w:ascii="Times New Roman CYR" w:eastAsia="Times New Roman" w:hAnsi="Times New Roman CYR" w:cs="Times New Roman CYR"/>
          <w:b/>
          <w:bCs/>
          <w:kern w:val="0"/>
          <w:sz w:val="24"/>
          <w:lang w:eastAsia="ru-RU" w:bidi="ar-SA"/>
        </w:rPr>
        <w:t>«Гайка-барашек» к ножовке и выполнение сборки изделия «Ножовка»</w:t>
      </w:r>
      <w:r w:rsidR="00822AD1" w:rsidRPr="00C06991">
        <w:rPr>
          <w:rFonts w:ascii="Times New Roman CYR" w:eastAsia="Times New Roman" w:hAnsi="Times New Roman CYR" w:cs="Times New Roman CYR"/>
          <w:b/>
          <w:bCs/>
          <w:kern w:val="0"/>
          <w:sz w:val="24"/>
          <w:lang w:eastAsia="ru-RU" w:bidi="ar-SA"/>
        </w:rPr>
        <w:t>.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ЗАДАНИЕ: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Изготовить деталь «Гайка» к ножовке по металлу согласно размерам чертежа и технологическому процессу и выполнить сборку изделия «Ножовка»</w:t>
      </w:r>
    </w:p>
    <w:p w:rsidR="00B07FEA" w:rsidRPr="00C06991" w:rsidRDefault="00B07FEA" w:rsidP="00822AD1">
      <w:pPr>
        <w:widowControl/>
        <w:suppressAutoHyphens w:val="0"/>
        <w:spacing w:line="360" w:lineRule="auto"/>
        <w:jc w:val="center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b/>
          <w:bCs/>
          <w:kern w:val="0"/>
          <w:sz w:val="24"/>
          <w:lang w:eastAsia="ru-RU" w:bidi="ar-SA"/>
        </w:rPr>
        <w:t>Расходные материалы в расчете на одного обучающегося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 xml:space="preserve">Штампованная заготовка Ǿ17 42 </w:t>
      </w:r>
      <w:proofErr w:type="spellStart"/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х</w:t>
      </w:r>
      <w:proofErr w:type="spellEnd"/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 xml:space="preserve"> 20 (материал: сталь 35 ГОСТ 1050-88)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Медный купорос.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Комплектующие:</w:t>
      </w:r>
      <w:proofErr w:type="gramStart"/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br/>
        <w:t>-</w:t>
      </w:r>
      <w:proofErr w:type="gramEnd"/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колено;</w:t>
      </w: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br/>
        <w:t>- ручка;</w:t>
      </w: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br/>
        <w:t>- штырь – 2 шт.;</w:t>
      </w: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br/>
        <w:t>- держатель;</w:t>
      </w: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br/>
        <w:t>- штифт</w:t>
      </w:r>
    </w:p>
    <w:p w:rsidR="00B07FEA" w:rsidRPr="00C06991" w:rsidRDefault="00B07FEA" w:rsidP="00822AD1">
      <w:pPr>
        <w:widowControl/>
        <w:suppressAutoHyphens w:val="0"/>
        <w:spacing w:line="360" w:lineRule="auto"/>
        <w:jc w:val="center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b/>
          <w:bCs/>
          <w:kern w:val="0"/>
          <w:sz w:val="24"/>
          <w:lang w:eastAsia="ru-RU" w:bidi="ar-SA"/>
        </w:rPr>
        <w:t>Оборудование, инвентарь, инструмент в расчете на одного обучающегося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 xml:space="preserve">1. Верстак со слесарными тисками и </w:t>
      </w:r>
      <w:proofErr w:type="spellStart"/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нагубниками</w:t>
      </w:r>
      <w:proofErr w:type="spellEnd"/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.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2. Сверлильный станок.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3. Тиски машинные.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4. Штангенциркули ШЦ – 2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6. Напильники плоские - №1 и №3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7. Чертилка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8. Кисточка.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9. Молоток слесарный 600гр.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10. Кернер.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11. Сверло </w:t>
      </w:r>
      <w:r w:rsidRPr="00C06991">
        <w:rPr>
          <w:rFonts w:eastAsia="Times New Roman" w:cs="Arial"/>
          <w:kern w:val="0"/>
          <w:sz w:val="24"/>
          <w:lang w:eastAsia="ru-RU" w:bidi="ar-SA"/>
        </w:rPr>
        <w:t>ᴓ</w:t>
      </w: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6,7.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12. Метчик М8.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13. Вороток.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14. Калибр-пробка резьбовой М8.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15. Патрон сверлильный.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16. Зенковка 90 градусов.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17. Индивидуальные средства защиты.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1. Полотно ножовочное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Сборочные единицы:</w:t>
      </w: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br/>
        <w:t>- скоба ножовки;</w:t>
      </w: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br/>
        <w:t>- ручка в сборе;</w:t>
      </w:r>
      <w:proofErr w:type="gramStart"/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br/>
        <w:t>-</w:t>
      </w:r>
      <w:proofErr w:type="gramEnd"/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штырь 2 шт.;</w:t>
      </w: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br/>
        <w:t>- штифт;</w:t>
      </w: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br/>
        <w:t>- винт натяжной;</w:t>
      </w: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br/>
        <w:t>- шайба.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b/>
          <w:bCs/>
          <w:kern w:val="0"/>
          <w:sz w:val="24"/>
          <w:lang w:eastAsia="ru-RU" w:bidi="ar-SA"/>
        </w:rPr>
        <w:t>Оборудование общего пользования: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 xml:space="preserve">1. Заточной станок </w:t>
      </w:r>
      <w:proofErr w:type="gramStart"/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 xml:space="preserve">( </w:t>
      </w:r>
      <w:proofErr w:type="gramEnd"/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3Б633, 2 шт.)</w:t>
      </w:r>
    </w:p>
    <w:p w:rsidR="00AD4CB3" w:rsidRDefault="00AD4CB3" w:rsidP="00822AD1">
      <w:pPr>
        <w:widowControl/>
        <w:suppressAutoHyphens w:val="0"/>
        <w:spacing w:line="360" w:lineRule="auto"/>
        <w:jc w:val="center"/>
        <w:rPr>
          <w:rFonts w:ascii="Times New Roman CYR" w:eastAsia="Times New Roman" w:hAnsi="Times New Roman CYR" w:cs="Times New Roman CYR"/>
          <w:b/>
          <w:bCs/>
          <w:kern w:val="0"/>
          <w:sz w:val="24"/>
          <w:lang w:eastAsia="ru-RU" w:bidi="ar-SA"/>
        </w:rPr>
      </w:pPr>
    </w:p>
    <w:p w:rsidR="00AD4CB3" w:rsidRDefault="00AD4CB3" w:rsidP="00822AD1">
      <w:pPr>
        <w:widowControl/>
        <w:suppressAutoHyphens w:val="0"/>
        <w:spacing w:line="360" w:lineRule="auto"/>
        <w:jc w:val="center"/>
        <w:rPr>
          <w:rFonts w:ascii="Times New Roman CYR" w:eastAsia="Times New Roman" w:hAnsi="Times New Roman CYR" w:cs="Times New Roman CYR"/>
          <w:b/>
          <w:bCs/>
          <w:kern w:val="0"/>
          <w:sz w:val="24"/>
          <w:lang w:eastAsia="ru-RU" w:bidi="ar-SA"/>
        </w:rPr>
      </w:pPr>
    </w:p>
    <w:p w:rsidR="00AD4CB3" w:rsidRDefault="00AD4CB3" w:rsidP="00822AD1">
      <w:pPr>
        <w:widowControl/>
        <w:suppressAutoHyphens w:val="0"/>
        <w:spacing w:line="360" w:lineRule="auto"/>
        <w:jc w:val="center"/>
        <w:rPr>
          <w:rFonts w:ascii="Times New Roman CYR" w:eastAsia="Times New Roman" w:hAnsi="Times New Roman CYR" w:cs="Times New Roman CYR"/>
          <w:b/>
          <w:bCs/>
          <w:kern w:val="0"/>
          <w:sz w:val="24"/>
          <w:lang w:eastAsia="ru-RU" w:bidi="ar-SA"/>
        </w:rPr>
      </w:pPr>
    </w:p>
    <w:p w:rsidR="00AD4CB3" w:rsidRDefault="00AD4CB3" w:rsidP="00822AD1">
      <w:pPr>
        <w:widowControl/>
        <w:suppressAutoHyphens w:val="0"/>
        <w:spacing w:line="360" w:lineRule="auto"/>
        <w:jc w:val="center"/>
        <w:rPr>
          <w:rFonts w:ascii="Times New Roman CYR" w:eastAsia="Times New Roman" w:hAnsi="Times New Roman CYR" w:cs="Times New Roman CYR"/>
          <w:b/>
          <w:bCs/>
          <w:kern w:val="0"/>
          <w:sz w:val="24"/>
          <w:lang w:eastAsia="ru-RU" w:bidi="ar-SA"/>
        </w:rPr>
      </w:pPr>
    </w:p>
    <w:p w:rsidR="00B07FEA" w:rsidRPr="00C06991" w:rsidRDefault="00B07FEA" w:rsidP="00822AD1">
      <w:pPr>
        <w:widowControl/>
        <w:suppressAutoHyphens w:val="0"/>
        <w:spacing w:line="360" w:lineRule="auto"/>
        <w:jc w:val="center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b/>
          <w:bCs/>
          <w:kern w:val="0"/>
          <w:sz w:val="24"/>
          <w:lang w:eastAsia="ru-RU" w:bidi="ar-SA"/>
        </w:rPr>
        <w:t>Документация: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- технологический процесс на изготовление детали «Гайка-барашек»;</w:t>
      </w: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br/>
        <w:t>- чертеж детали «Гайка-барашек»;</w:t>
      </w: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br/>
        <w:t>- сборочный чертеж изделия «Ножовка» по металлу.</w:t>
      </w:r>
    </w:p>
    <w:p w:rsidR="00B07FEA" w:rsidRPr="00C06991" w:rsidRDefault="00B07FEA" w:rsidP="00822AD1">
      <w:pPr>
        <w:widowControl/>
        <w:suppressAutoHyphens w:val="0"/>
        <w:spacing w:line="360" w:lineRule="auto"/>
        <w:jc w:val="center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b/>
          <w:bCs/>
          <w:kern w:val="0"/>
          <w:sz w:val="24"/>
          <w:lang w:eastAsia="ru-RU" w:bidi="ar-SA"/>
        </w:rPr>
        <w:t>Норма времени на одного обучающегося: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ПК 1.1 Обработка детали «Гайка-барашек» в соответствии с технологическим процессом изготовления и чертежом – 2 часа.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ПК 1.2 Сборка изделия «Ножовка» по металлу -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Дополнительно: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-подготовка к работе - 15 мин.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-уборка рабочего места - 15 мин.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-контроль качества выполненного задания -1 5 мин. на каждого экзаменуемого.</w:t>
      </w:r>
    </w:p>
    <w:p w:rsidR="00B07FEA" w:rsidRPr="00C06991" w:rsidRDefault="00B07FEA" w:rsidP="00822AD1">
      <w:pPr>
        <w:widowControl/>
        <w:suppressAutoHyphens w:val="0"/>
        <w:spacing w:line="360" w:lineRule="auto"/>
        <w:jc w:val="center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b/>
          <w:bCs/>
          <w:kern w:val="0"/>
          <w:sz w:val="24"/>
          <w:lang w:eastAsia="ru-RU" w:bidi="ar-SA"/>
        </w:rPr>
        <w:t>Место проведения: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- ГБОУ СПО «Самарский техникум авиационного и промышленного машиностроения им. Д.И.Козлова, слесарная мастерская №1, корпус №1</w:t>
      </w:r>
    </w:p>
    <w:p w:rsidR="00B07FEA" w:rsidRPr="00C06991" w:rsidRDefault="00B07FEA" w:rsidP="00822AD1">
      <w:pPr>
        <w:widowControl/>
        <w:suppressAutoHyphens w:val="0"/>
        <w:spacing w:line="360" w:lineRule="auto"/>
        <w:jc w:val="center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b/>
          <w:bCs/>
          <w:kern w:val="0"/>
          <w:sz w:val="24"/>
          <w:lang w:eastAsia="ru-RU" w:bidi="ar-SA"/>
        </w:rPr>
        <w:t>Инструмент оценки содержит: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1.Порядок выполнения комплексного практического задания: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«</w:t>
      </w:r>
      <w:r w:rsidRPr="00C06991">
        <w:rPr>
          <w:rFonts w:ascii="Times New Roman CYR" w:eastAsia="Times New Roman" w:hAnsi="Times New Roman CYR" w:cs="Times New Roman CYR"/>
          <w:b/>
          <w:bCs/>
          <w:kern w:val="0"/>
          <w:sz w:val="24"/>
          <w:lang w:eastAsia="ru-RU" w:bidi="ar-SA"/>
        </w:rPr>
        <w:t>Обработать (слесарная обработка) деталь «Гайка-барашек» и собрать ножовку по металлу.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(Приложение 1).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2. Технологический процесс обработки и сборки (Приложение 2).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 xml:space="preserve">3. Сводную таблицу оценки </w:t>
      </w:r>
      <w:proofErr w:type="spellStart"/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сформированности</w:t>
      </w:r>
      <w:proofErr w:type="spellEnd"/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 xml:space="preserve"> ПК 1.1 и ПК 1.2 (Приложение 3).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4.</w:t>
      </w:r>
      <w:r w:rsidRPr="00C06991">
        <w:rPr>
          <w:rFonts w:ascii="Times New Roman CYR" w:eastAsia="Times New Roman" w:hAnsi="Times New Roman CYR" w:cs="Times New Roman CYR"/>
          <w:b/>
          <w:bCs/>
          <w:kern w:val="0"/>
          <w:sz w:val="24"/>
          <w:lang w:eastAsia="ru-RU" w:bidi="ar-SA"/>
        </w:rPr>
        <w:t> </w:t>
      </w: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Критерии оценки продукта деятельности при обработке детали «Гайка-барашек» к ножовке и сборка «Ножовки» (Приложение 4).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5. Таблица итоговых результатов оценки выполнения практической работы (Приложение 5).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7. Входные требования допуска к выполнению практической работы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(Приложение 6).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8.Условия положительного/отрицательного заключения по освоению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профессионального модуля (Приложение 7).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 xml:space="preserve">9. Инструкцию для </w:t>
      </w:r>
      <w:proofErr w:type="gramStart"/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обучающегося</w:t>
      </w:r>
      <w:proofErr w:type="gramEnd"/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 xml:space="preserve"> (Приложение 8).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 CYR" w:eastAsia="Times New Roman" w:hAnsi="Times New Roman CYR" w:cs="Times New Roman CYR"/>
          <w:kern w:val="0"/>
          <w:sz w:val="24"/>
          <w:lang w:eastAsia="ru-RU" w:bidi="ar-SA"/>
        </w:rPr>
        <w:t>10. Инструкцию для эксперта-экзаменатора (Приложение 9).</w:t>
      </w:r>
    </w:p>
    <w:p w:rsidR="00B07FEA" w:rsidRPr="00B07FEA" w:rsidRDefault="00B07FEA" w:rsidP="00B07FEA">
      <w:pPr>
        <w:widowControl/>
        <w:suppressAutoHyphens w:val="0"/>
        <w:spacing w:line="294" w:lineRule="atLeast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B07FEA" w:rsidRPr="00B07FEA" w:rsidRDefault="00B07FEA" w:rsidP="00B07FEA">
      <w:pPr>
        <w:widowControl/>
        <w:suppressAutoHyphens w:val="0"/>
        <w:spacing w:line="294" w:lineRule="atLeast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B07FEA" w:rsidRPr="00B07FEA" w:rsidRDefault="00B07FEA" w:rsidP="00B07FEA">
      <w:pPr>
        <w:widowControl/>
        <w:suppressAutoHyphens w:val="0"/>
        <w:spacing w:line="294" w:lineRule="atLeast"/>
        <w:jc w:val="right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822AD1" w:rsidRDefault="00822AD1" w:rsidP="00B07FEA">
      <w:pPr>
        <w:widowControl/>
        <w:suppressAutoHyphens w:val="0"/>
        <w:spacing w:line="294" w:lineRule="atLeast"/>
        <w:jc w:val="right"/>
        <w:rPr>
          <w:rFonts w:ascii="Times New Roman CYR" w:eastAsia="Times New Roman" w:hAnsi="Times New Roman CYR" w:cs="Times New Roman CYR"/>
          <w:kern w:val="0"/>
          <w:sz w:val="27"/>
          <w:szCs w:val="27"/>
          <w:lang w:eastAsia="ru-RU" w:bidi="ar-SA"/>
        </w:rPr>
      </w:pPr>
    </w:p>
    <w:p w:rsidR="00822AD1" w:rsidRDefault="00822AD1" w:rsidP="00B07FEA">
      <w:pPr>
        <w:widowControl/>
        <w:suppressAutoHyphens w:val="0"/>
        <w:spacing w:line="294" w:lineRule="atLeast"/>
        <w:jc w:val="right"/>
        <w:rPr>
          <w:rFonts w:ascii="Times New Roman CYR" w:eastAsia="Times New Roman" w:hAnsi="Times New Roman CYR" w:cs="Times New Roman CYR"/>
          <w:kern w:val="0"/>
          <w:sz w:val="27"/>
          <w:szCs w:val="27"/>
          <w:lang w:eastAsia="ru-RU" w:bidi="ar-SA"/>
        </w:rPr>
      </w:pPr>
    </w:p>
    <w:p w:rsidR="00822AD1" w:rsidRDefault="00822AD1" w:rsidP="00B07FEA">
      <w:pPr>
        <w:widowControl/>
        <w:suppressAutoHyphens w:val="0"/>
        <w:spacing w:line="294" w:lineRule="atLeast"/>
        <w:jc w:val="right"/>
        <w:rPr>
          <w:rFonts w:ascii="Times New Roman CYR" w:eastAsia="Times New Roman" w:hAnsi="Times New Roman CYR" w:cs="Times New Roman CYR"/>
          <w:kern w:val="0"/>
          <w:sz w:val="27"/>
          <w:szCs w:val="27"/>
          <w:lang w:eastAsia="ru-RU" w:bidi="ar-SA"/>
        </w:rPr>
      </w:pPr>
    </w:p>
    <w:p w:rsidR="00822AD1" w:rsidRDefault="00822AD1" w:rsidP="00B07FEA">
      <w:pPr>
        <w:widowControl/>
        <w:suppressAutoHyphens w:val="0"/>
        <w:spacing w:line="294" w:lineRule="atLeast"/>
        <w:jc w:val="right"/>
        <w:rPr>
          <w:rFonts w:ascii="Times New Roman CYR" w:eastAsia="Times New Roman" w:hAnsi="Times New Roman CYR" w:cs="Times New Roman CYR"/>
          <w:kern w:val="0"/>
          <w:sz w:val="27"/>
          <w:szCs w:val="27"/>
          <w:lang w:eastAsia="ru-RU" w:bidi="ar-SA"/>
        </w:rPr>
      </w:pPr>
    </w:p>
    <w:p w:rsidR="00B07FEA" w:rsidRPr="00C06991" w:rsidRDefault="00B07FEA" w:rsidP="00822AD1">
      <w:pPr>
        <w:widowControl/>
        <w:suppressAutoHyphens w:val="0"/>
        <w:spacing w:line="360" w:lineRule="auto"/>
        <w:jc w:val="right"/>
        <w:rPr>
          <w:rFonts w:ascii="Times New Roman" w:eastAsia="Times New Roman" w:hAnsi="Times New Roman" w:cs="Times New Roman"/>
          <w:i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i/>
          <w:kern w:val="0"/>
          <w:sz w:val="24"/>
          <w:lang w:eastAsia="ru-RU" w:bidi="ar-SA"/>
        </w:rPr>
        <w:t>Приложение 1</w:t>
      </w:r>
    </w:p>
    <w:p w:rsidR="00B07FEA" w:rsidRPr="00C06991" w:rsidRDefault="00B07FEA" w:rsidP="00822AD1">
      <w:pPr>
        <w:widowControl/>
        <w:suppressAutoHyphens w:val="0"/>
        <w:spacing w:line="360" w:lineRule="auto"/>
        <w:jc w:val="center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b/>
          <w:bCs/>
          <w:kern w:val="0"/>
          <w:sz w:val="24"/>
          <w:u w:val="single"/>
          <w:lang w:eastAsia="ru-RU" w:bidi="ar-SA"/>
        </w:rPr>
        <w:t>Порядок выполнения практического задания:</w:t>
      </w:r>
    </w:p>
    <w:p w:rsidR="00B07FEA" w:rsidRPr="00C06991" w:rsidRDefault="00B07FEA" w:rsidP="00822AD1">
      <w:pPr>
        <w:widowControl/>
        <w:suppressAutoHyphens w:val="0"/>
        <w:spacing w:line="360" w:lineRule="auto"/>
        <w:jc w:val="center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  <w:t>Обработка детали «Гайка-барашек» к ножовке и сборка изделия «Ножовка»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1. </w:t>
      </w:r>
      <w:proofErr w:type="gramStart"/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Одеть спецодежду</w:t>
      </w:r>
      <w:proofErr w:type="gramEnd"/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и занять рабочее место по указанию эксперта-экзаменатора.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2. Получить и изучить задание.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3. Изучить технологическую карту.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4. Получить штампованную заготовку и </w:t>
      </w:r>
      <w:proofErr w:type="gramStart"/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комплектующие</w:t>
      </w:r>
      <w:proofErr w:type="gramEnd"/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.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5. Организовать рабочее место.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6. Проверить наличие инструмента, инвентаря.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7. Отрегулировать высоту тисок индивидуально.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8. Приступить к слесарной обработке детали «Гайка-барашек».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9. Произвести контроль параметров качества детали «Гайка-барашек» по чертежу.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10. Собрать изделие «Ножовка» по металлу в соответствии со сборочным чертежом.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11. Произвести уборку рабочего места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12. Уложиться в норму времени.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13. В процессе выполнения работ соблюдать правила личной гигиены и техники безопасности.</w:t>
      </w:r>
    </w:p>
    <w:p w:rsidR="00B07FEA" w:rsidRPr="00C06991" w:rsidRDefault="00B07FEA" w:rsidP="00822AD1">
      <w:pPr>
        <w:widowControl/>
        <w:suppressAutoHyphens w:val="0"/>
        <w:spacing w:line="360" w:lineRule="auto"/>
        <w:jc w:val="right"/>
        <w:rPr>
          <w:rFonts w:ascii="Times New Roman" w:eastAsia="Times New Roman" w:hAnsi="Times New Roman" w:cs="Times New Roman"/>
          <w:i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i/>
          <w:kern w:val="0"/>
          <w:sz w:val="24"/>
          <w:lang w:eastAsia="ru-RU" w:bidi="ar-SA"/>
        </w:rPr>
        <w:t>Приложение 2</w:t>
      </w:r>
    </w:p>
    <w:p w:rsidR="00B07FEA" w:rsidRPr="00C06991" w:rsidRDefault="00B07FEA" w:rsidP="00822AD1">
      <w:pPr>
        <w:widowControl/>
        <w:suppressAutoHyphens w:val="0"/>
        <w:spacing w:line="360" w:lineRule="auto"/>
        <w:jc w:val="center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Тестовое практическое задание для оценки профессиональных компетенций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ПК 1.1. Выполнять слесарную обработку деталей, приспособлений, режущего и мерительного инструмента.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ПК 1.2. Выполнять сборку приспособлений, режущего и мерительного инструмента.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ПК 1.3</w:t>
      </w:r>
      <w:proofErr w:type="gramStart"/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В</w:t>
      </w:r>
      <w:proofErr w:type="gramEnd"/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ыполнять ремонт приспособлений, режущего и измерительного инструмента.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Наименование профессии по 18466 «Слесарь механосборочных работ»</w:t>
      </w:r>
    </w:p>
    <w:p w:rsidR="00B07FEA" w:rsidRPr="00C06991" w:rsidRDefault="00B07FEA" w:rsidP="00822AD1">
      <w:pPr>
        <w:widowControl/>
        <w:suppressAutoHyphens w:val="0"/>
        <w:spacing w:line="360" w:lineRule="auto"/>
        <w:jc w:val="center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  <w:t>Технологический маршрут</w:t>
      </w:r>
    </w:p>
    <w:p w:rsidR="00B07FEA" w:rsidRPr="00C06991" w:rsidRDefault="00B07FEA" w:rsidP="00822AD1">
      <w:pPr>
        <w:widowControl/>
        <w:suppressAutoHyphens w:val="0"/>
        <w:spacing w:line="360" w:lineRule="auto"/>
        <w:jc w:val="center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  <w:t>(последовательность выполнения задания)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Выполнить слесарные работы по изготовлению гайки-барашка и сборке ножовки по металлу</w:t>
      </w:r>
      <w:r w:rsidR="00822AD1"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.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Работы выполнить в соответствии с чертежами.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Условия выполнения задания:</w:t>
      </w:r>
    </w:p>
    <w:p w:rsidR="00B07FEA" w:rsidRPr="00C06991" w:rsidRDefault="00B07FEA" w:rsidP="00822AD1">
      <w:pPr>
        <w:widowControl/>
        <w:numPr>
          <w:ilvl w:val="0"/>
          <w:numId w:val="31"/>
        </w:numPr>
        <w:suppressAutoHyphens w:val="0"/>
        <w:spacing w:line="360" w:lineRule="auto"/>
        <w:ind w:left="0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Оборудования </w:t>
      </w: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br/>
        <w:t>- верстак слесарный;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- сверлильный станок.</w:t>
      </w:r>
    </w:p>
    <w:p w:rsidR="00B07FEA" w:rsidRPr="00C06991" w:rsidRDefault="00B07FEA" w:rsidP="00822AD1">
      <w:pPr>
        <w:widowControl/>
        <w:numPr>
          <w:ilvl w:val="0"/>
          <w:numId w:val="32"/>
        </w:numPr>
        <w:suppressAutoHyphens w:val="0"/>
        <w:spacing w:line="360" w:lineRule="auto"/>
        <w:ind w:left="0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Инструмент: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- штангенциркуль ШЦ-2;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- напильники - плоские №1 и №3 L=300мм;</w:t>
      </w: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br/>
        <w:t>- чертилка;</w:t>
      </w: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br/>
        <w:t>- медный купорос;</w:t>
      </w: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br/>
        <w:t>- кисточка;</w:t>
      </w: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br/>
        <w:t>- молоток слесарный 600 гр.;</w:t>
      </w: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br/>
        <w:t>- кернер;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- сверло ф</w:t>
      </w:r>
      <w:proofErr w:type="gramStart"/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4</w:t>
      </w:r>
      <w:proofErr w:type="gramEnd"/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;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- сверло ф</w:t>
      </w:r>
      <w:proofErr w:type="gramStart"/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6</w:t>
      </w:r>
      <w:proofErr w:type="gramEnd"/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,7;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- метчик М8;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- вороток;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- калибр-пробка резьбовой М8;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- зенковка 90</w:t>
      </w:r>
      <w:r w:rsidRPr="00C06991">
        <w:rPr>
          <w:rFonts w:ascii="Times New Roman" w:eastAsia="Times New Roman" w:hAnsi="Times New Roman" w:cs="Times New Roman"/>
          <w:kern w:val="0"/>
          <w:sz w:val="24"/>
          <w:vertAlign w:val="superscript"/>
          <w:lang w:eastAsia="ru-RU" w:bidi="ar-SA"/>
        </w:rPr>
        <w:t>0</w:t>
      </w: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;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- полотно ножовочное;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- очки защитные.</w:t>
      </w:r>
    </w:p>
    <w:p w:rsidR="00B07FEA" w:rsidRPr="00C06991" w:rsidRDefault="00B07FEA" w:rsidP="00822AD1">
      <w:pPr>
        <w:widowControl/>
        <w:numPr>
          <w:ilvl w:val="0"/>
          <w:numId w:val="33"/>
        </w:numPr>
        <w:suppressAutoHyphens w:val="0"/>
        <w:spacing w:line="360" w:lineRule="auto"/>
        <w:ind w:left="0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Оснастка: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- тиски слесарные;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- </w:t>
      </w:r>
      <w:proofErr w:type="spellStart"/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нагубники</w:t>
      </w:r>
      <w:proofErr w:type="spellEnd"/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;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- тиски машинные.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- патрон сверлильный</w:t>
      </w:r>
    </w:p>
    <w:p w:rsidR="00B07FEA" w:rsidRPr="00C06991" w:rsidRDefault="00B07FEA" w:rsidP="00822AD1">
      <w:pPr>
        <w:widowControl/>
        <w:numPr>
          <w:ilvl w:val="0"/>
          <w:numId w:val="34"/>
        </w:numPr>
        <w:suppressAutoHyphens w:val="0"/>
        <w:spacing w:line="360" w:lineRule="auto"/>
        <w:ind w:left="0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Сборочные единицы, детали, заготовки: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- скоба ножовки;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- ручка в сборе;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- штырь – 2 шт.;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- штифт;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- винт натяжной;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- шайба;</w:t>
      </w:r>
    </w:p>
    <w:p w:rsidR="00B07FEA" w:rsidRPr="00C06991" w:rsidRDefault="00B07FEA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- гайка-барашек (штампованная заготовка 40х20хф17).</w:t>
      </w:r>
    </w:p>
    <w:p w:rsidR="00B07FEA" w:rsidRPr="00C06991" w:rsidRDefault="00B07FEA" w:rsidP="00822AD1">
      <w:pPr>
        <w:widowControl/>
        <w:numPr>
          <w:ilvl w:val="0"/>
          <w:numId w:val="35"/>
        </w:numPr>
        <w:suppressAutoHyphens w:val="0"/>
        <w:spacing w:line="360" w:lineRule="auto"/>
        <w:ind w:left="0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proofErr w:type="gramStart"/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Документация:</w:t>
      </w: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br/>
        <w:t>- чертежи: скобы ножовки, ручки в сборе, штыря, винта натяжного, гайки-барашка (гайки ножовки);</w:t>
      </w: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br/>
        <w:t>- задание и технологический процесс.</w:t>
      </w:r>
      <w:proofErr w:type="gramEnd"/>
    </w:p>
    <w:p w:rsidR="00B07FEA" w:rsidRPr="00C06991" w:rsidRDefault="00B07FEA" w:rsidP="00822AD1">
      <w:pPr>
        <w:widowControl/>
        <w:numPr>
          <w:ilvl w:val="0"/>
          <w:numId w:val="35"/>
        </w:numPr>
        <w:suppressAutoHyphens w:val="0"/>
        <w:spacing w:line="360" w:lineRule="auto"/>
        <w:ind w:left="0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Эталон изделия.</w:t>
      </w:r>
    </w:p>
    <w:p w:rsidR="00B07FEA" w:rsidRPr="00C06991" w:rsidRDefault="00B07FEA" w:rsidP="00822AD1">
      <w:pPr>
        <w:widowControl/>
        <w:numPr>
          <w:ilvl w:val="0"/>
          <w:numId w:val="35"/>
        </w:numPr>
        <w:suppressAutoHyphens w:val="0"/>
        <w:spacing w:line="360" w:lineRule="auto"/>
        <w:ind w:left="0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Норма времени на изготовление </w:t>
      </w:r>
      <w:proofErr w:type="spellStart"/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гайки-барашек</w:t>
      </w:r>
      <w:proofErr w:type="spellEnd"/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–1час</w:t>
      </w:r>
      <w:proofErr w:type="gramStart"/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.</w:t>
      </w:r>
      <w:proofErr w:type="gramEnd"/>
    </w:p>
    <w:p w:rsidR="00B07FEA" w:rsidRPr="00C06991" w:rsidRDefault="00B07FEA" w:rsidP="00822AD1">
      <w:pPr>
        <w:widowControl/>
        <w:numPr>
          <w:ilvl w:val="0"/>
          <w:numId w:val="35"/>
        </w:numPr>
        <w:suppressAutoHyphens w:val="0"/>
        <w:spacing w:line="360" w:lineRule="auto"/>
        <w:ind w:left="0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Норма времени на сборку ножовки—1,5</w:t>
      </w:r>
      <w:r w:rsidRPr="00C06991"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  <w:t> </w:t>
      </w: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часа.</w:t>
      </w:r>
    </w:p>
    <w:p w:rsidR="00B07FEA" w:rsidRPr="00C06991" w:rsidRDefault="00B07FEA" w:rsidP="00822AD1">
      <w:pPr>
        <w:widowControl/>
        <w:numPr>
          <w:ilvl w:val="0"/>
          <w:numId w:val="36"/>
        </w:numPr>
        <w:suppressAutoHyphens w:val="0"/>
        <w:spacing w:line="360" w:lineRule="auto"/>
        <w:ind w:left="0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  <w:t>Организовать рабочее место.</w:t>
      </w:r>
    </w:p>
    <w:p w:rsidR="00B07FEA" w:rsidRPr="00C06991" w:rsidRDefault="00B07FEA" w:rsidP="00822AD1">
      <w:pPr>
        <w:widowControl/>
        <w:numPr>
          <w:ilvl w:val="0"/>
          <w:numId w:val="36"/>
        </w:numPr>
        <w:suppressAutoHyphens w:val="0"/>
        <w:spacing w:line="360" w:lineRule="auto"/>
        <w:ind w:left="0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  <w:t>Изучить чертежи.</w:t>
      </w:r>
    </w:p>
    <w:p w:rsidR="00B07FEA" w:rsidRPr="00C06991" w:rsidRDefault="00B07FEA" w:rsidP="00822AD1">
      <w:pPr>
        <w:widowControl/>
        <w:numPr>
          <w:ilvl w:val="0"/>
          <w:numId w:val="36"/>
        </w:numPr>
        <w:suppressAutoHyphens w:val="0"/>
        <w:spacing w:line="360" w:lineRule="auto"/>
        <w:ind w:left="0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  <w:t>Осмотреть оборудование на внешние дефекты.</w:t>
      </w:r>
    </w:p>
    <w:p w:rsidR="00B07FEA" w:rsidRPr="00C06991" w:rsidRDefault="00B07FEA" w:rsidP="00822AD1">
      <w:pPr>
        <w:widowControl/>
        <w:numPr>
          <w:ilvl w:val="0"/>
          <w:numId w:val="36"/>
        </w:numPr>
        <w:suppressAutoHyphens w:val="0"/>
        <w:spacing w:line="360" w:lineRule="auto"/>
        <w:ind w:left="0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  <w:t>Проверить соответствие размеров заготовок, деталей и сборочных единиц ножовки по металлу чертежу, техническим требованиям и наличие припусков на обработку.</w:t>
      </w:r>
    </w:p>
    <w:p w:rsidR="00B07FEA" w:rsidRPr="00C06991" w:rsidRDefault="00B07FEA" w:rsidP="00822AD1">
      <w:pPr>
        <w:widowControl/>
        <w:numPr>
          <w:ilvl w:val="0"/>
          <w:numId w:val="36"/>
        </w:numPr>
        <w:suppressAutoHyphens w:val="0"/>
        <w:spacing w:line="360" w:lineRule="auto"/>
        <w:ind w:left="0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  <w:t>Изготовить деталь «гайка-барашек (гайка ножовки)» из штампованной заготовки:</w:t>
      </w:r>
    </w:p>
    <w:p w:rsidR="00B07FEA" w:rsidRPr="00C06991" w:rsidRDefault="00B07FEA" w:rsidP="00822AD1">
      <w:pPr>
        <w:pStyle w:val="a9"/>
        <w:widowControl/>
        <w:numPr>
          <w:ilvl w:val="0"/>
          <w:numId w:val="39"/>
        </w:numPr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Опилить торец ф15 в размер 8. (штангенциркуль, напильники плоские </w:t>
      </w:r>
      <w:proofErr w:type="spellStart"/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драчевый</w:t>
      </w:r>
      <w:proofErr w:type="spellEnd"/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, личной, тиски слесарные, </w:t>
      </w:r>
      <w:proofErr w:type="spellStart"/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нагубники</w:t>
      </w:r>
      <w:proofErr w:type="spellEnd"/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)</w:t>
      </w:r>
      <w:r w:rsidR="00822AD1"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.</w:t>
      </w:r>
    </w:p>
    <w:p w:rsidR="00B07FEA" w:rsidRPr="00C06991" w:rsidRDefault="00B07FEA" w:rsidP="00822AD1">
      <w:pPr>
        <w:pStyle w:val="a9"/>
        <w:widowControl/>
        <w:numPr>
          <w:ilvl w:val="0"/>
          <w:numId w:val="39"/>
        </w:numPr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Нанести раствор медного купороса</w:t>
      </w:r>
    </w:p>
    <w:p w:rsidR="00B07FEA" w:rsidRPr="00C06991" w:rsidRDefault="00B07FEA" w:rsidP="00822AD1">
      <w:pPr>
        <w:pStyle w:val="a9"/>
        <w:widowControl/>
        <w:numPr>
          <w:ilvl w:val="0"/>
          <w:numId w:val="39"/>
        </w:numPr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Разметить осевые линии, разметить цент отверстия М8 (штангенциркуль, чертилка).</w:t>
      </w:r>
    </w:p>
    <w:p w:rsidR="00B07FEA" w:rsidRPr="00C06991" w:rsidRDefault="00B07FEA" w:rsidP="00822AD1">
      <w:pPr>
        <w:pStyle w:val="a9"/>
        <w:widowControl/>
        <w:numPr>
          <w:ilvl w:val="0"/>
          <w:numId w:val="39"/>
        </w:numPr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proofErr w:type="spellStart"/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Накернить</w:t>
      </w:r>
      <w:proofErr w:type="spellEnd"/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центр отверстия (кернер, молоток).</w:t>
      </w:r>
    </w:p>
    <w:p w:rsidR="00B07FEA" w:rsidRPr="00C06991" w:rsidRDefault="00B07FEA" w:rsidP="00822AD1">
      <w:pPr>
        <w:pStyle w:val="a9"/>
        <w:widowControl/>
        <w:numPr>
          <w:ilvl w:val="0"/>
          <w:numId w:val="39"/>
        </w:numPr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Просверлить отверстия ф</w:t>
      </w:r>
      <w:proofErr w:type="gramStart"/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6</w:t>
      </w:r>
      <w:proofErr w:type="gramEnd"/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,7 под резьбу М8 (сверлильный станок, сверло ф6,7, патрон сверлильный).</w:t>
      </w:r>
    </w:p>
    <w:p w:rsidR="00B07FEA" w:rsidRPr="00C06991" w:rsidRDefault="00B07FEA" w:rsidP="00822AD1">
      <w:pPr>
        <w:pStyle w:val="a9"/>
        <w:widowControl/>
        <w:numPr>
          <w:ilvl w:val="0"/>
          <w:numId w:val="39"/>
        </w:numPr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Зенковать 1,6х45</w:t>
      </w:r>
      <w:r w:rsidRPr="00C06991">
        <w:rPr>
          <w:rFonts w:ascii="Times New Roman" w:eastAsia="Times New Roman" w:hAnsi="Times New Roman" w:cs="Times New Roman"/>
          <w:kern w:val="0"/>
          <w:sz w:val="24"/>
          <w:vertAlign w:val="superscript"/>
          <w:lang w:eastAsia="ru-RU" w:bidi="ar-SA"/>
        </w:rPr>
        <w:t>0</w:t>
      </w: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 (зенковка).</w:t>
      </w:r>
    </w:p>
    <w:p w:rsidR="00B07FEA" w:rsidRPr="00C06991" w:rsidRDefault="00B07FEA" w:rsidP="00822AD1">
      <w:pPr>
        <w:pStyle w:val="a9"/>
        <w:widowControl/>
        <w:numPr>
          <w:ilvl w:val="0"/>
          <w:numId w:val="39"/>
        </w:numPr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Нарезать резьбу М8, проверить резьбовым калибром-пробкой М8 (метчик М8, вороток, резьбовой калибр-пробка М8).</w:t>
      </w:r>
    </w:p>
    <w:p w:rsidR="00B07FEA" w:rsidRPr="00C06991" w:rsidRDefault="00B07FEA" w:rsidP="00822AD1">
      <w:pPr>
        <w:pStyle w:val="a9"/>
        <w:widowControl/>
        <w:numPr>
          <w:ilvl w:val="0"/>
          <w:numId w:val="39"/>
        </w:numPr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Зачистить кругом от </w:t>
      </w:r>
      <w:proofErr w:type="spellStart"/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облоя</w:t>
      </w:r>
      <w:proofErr w:type="spellEnd"/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и наплывов, опилить все поверхности и контур в размер чертежа (напильник </w:t>
      </w:r>
      <w:proofErr w:type="spellStart"/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драчевый</w:t>
      </w:r>
      <w:proofErr w:type="spellEnd"/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, личной плоский).</w:t>
      </w:r>
    </w:p>
    <w:p w:rsidR="00B07FEA" w:rsidRPr="00C06991" w:rsidRDefault="00B07FEA" w:rsidP="00822AD1">
      <w:pPr>
        <w:widowControl/>
        <w:numPr>
          <w:ilvl w:val="0"/>
          <w:numId w:val="38"/>
        </w:numPr>
        <w:suppressAutoHyphens w:val="0"/>
        <w:spacing w:line="360" w:lineRule="auto"/>
        <w:ind w:left="0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  <w:t>Сдать деталь на контроль.</w:t>
      </w:r>
    </w:p>
    <w:p w:rsidR="00B07FEA" w:rsidRPr="00C06991" w:rsidRDefault="00B07FEA" w:rsidP="00822AD1">
      <w:pPr>
        <w:widowControl/>
        <w:numPr>
          <w:ilvl w:val="0"/>
          <w:numId w:val="38"/>
        </w:numPr>
        <w:suppressAutoHyphens w:val="0"/>
        <w:spacing w:line="360" w:lineRule="auto"/>
        <w:ind w:left="0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  <w:t>Убрать рабочее место.</w:t>
      </w:r>
    </w:p>
    <w:p w:rsidR="00B07FEA" w:rsidRPr="00151B28" w:rsidRDefault="00B07FEA" w:rsidP="00822AD1">
      <w:pPr>
        <w:widowControl/>
        <w:numPr>
          <w:ilvl w:val="0"/>
          <w:numId w:val="38"/>
        </w:numPr>
        <w:suppressAutoHyphens w:val="0"/>
        <w:spacing w:line="360" w:lineRule="auto"/>
        <w:ind w:left="0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  <w:t>Сдать инструменты и спецодежду.</w:t>
      </w:r>
    </w:p>
    <w:p w:rsidR="00151B28" w:rsidRDefault="00151B28" w:rsidP="00151B28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</w:pPr>
    </w:p>
    <w:p w:rsidR="00151B28" w:rsidRDefault="00151B28" w:rsidP="00151B28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</w:pPr>
    </w:p>
    <w:p w:rsidR="00151B28" w:rsidRDefault="00151B28" w:rsidP="00151B28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</w:pPr>
    </w:p>
    <w:p w:rsidR="00151B28" w:rsidRDefault="00151B28" w:rsidP="00151B28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</w:pPr>
    </w:p>
    <w:p w:rsidR="00151B28" w:rsidRDefault="00151B28" w:rsidP="00151B28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</w:pPr>
    </w:p>
    <w:p w:rsidR="00151B28" w:rsidRDefault="00151B28" w:rsidP="00151B28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</w:pPr>
    </w:p>
    <w:p w:rsidR="00151B28" w:rsidRDefault="00151B28" w:rsidP="00151B28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</w:pPr>
    </w:p>
    <w:p w:rsidR="00151B28" w:rsidRDefault="00151B28" w:rsidP="00151B28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</w:pPr>
    </w:p>
    <w:p w:rsidR="00151B28" w:rsidRDefault="00151B28" w:rsidP="00151B28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</w:pPr>
    </w:p>
    <w:p w:rsidR="00151B28" w:rsidRDefault="00151B28" w:rsidP="00151B28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</w:pPr>
    </w:p>
    <w:p w:rsidR="00151B28" w:rsidRDefault="00151B28" w:rsidP="00151B28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</w:pPr>
    </w:p>
    <w:p w:rsidR="00151B28" w:rsidRDefault="00151B28" w:rsidP="00151B28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</w:pPr>
    </w:p>
    <w:p w:rsidR="00151B28" w:rsidRDefault="00151B28" w:rsidP="00151B28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</w:pPr>
    </w:p>
    <w:p w:rsidR="00151B28" w:rsidRDefault="00151B28" w:rsidP="00151B28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</w:pPr>
    </w:p>
    <w:p w:rsidR="00151B28" w:rsidRDefault="00151B28" w:rsidP="00151B28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</w:pPr>
    </w:p>
    <w:p w:rsidR="00151B28" w:rsidRDefault="00151B28" w:rsidP="00151B28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</w:pPr>
    </w:p>
    <w:p w:rsidR="00151B28" w:rsidRDefault="00151B28" w:rsidP="00151B28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</w:pPr>
    </w:p>
    <w:p w:rsidR="00151B28" w:rsidRDefault="00151B28" w:rsidP="00151B28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</w:pPr>
    </w:p>
    <w:p w:rsidR="00151B28" w:rsidRPr="00C06991" w:rsidRDefault="00151B28" w:rsidP="00151B28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822AD1" w:rsidRDefault="00822AD1" w:rsidP="00B07FEA">
      <w:pPr>
        <w:widowControl/>
        <w:suppressAutoHyphens w:val="0"/>
        <w:spacing w:line="294" w:lineRule="atLeast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B07FEA" w:rsidRPr="00C06991" w:rsidRDefault="00B07FEA" w:rsidP="00822AD1">
      <w:pPr>
        <w:widowControl/>
        <w:suppressAutoHyphens w:val="0"/>
        <w:spacing w:line="360" w:lineRule="auto"/>
        <w:jc w:val="right"/>
        <w:rPr>
          <w:rFonts w:ascii="Times New Roman" w:eastAsia="Times New Roman" w:hAnsi="Times New Roman" w:cs="Times New Roman"/>
          <w:i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i/>
          <w:kern w:val="0"/>
          <w:sz w:val="24"/>
          <w:lang w:eastAsia="ru-RU" w:bidi="ar-SA"/>
        </w:rPr>
        <w:t>Приложение 4</w:t>
      </w:r>
    </w:p>
    <w:p w:rsidR="00B07FEA" w:rsidRPr="00C06991" w:rsidRDefault="00B07FEA" w:rsidP="00822AD1">
      <w:pPr>
        <w:widowControl/>
        <w:suppressAutoHyphens w:val="0"/>
        <w:spacing w:line="360" w:lineRule="auto"/>
        <w:jc w:val="center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Критерии оценки качества, производительности труда,</w:t>
      </w: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br/>
        <w:t>соблюдение правил техники безопасности при выполнении слесарной обработки по изготовлению «Гайка-барашек» и сборка изделия «Ножовка» по металлу</w:t>
      </w:r>
    </w:p>
    <w:tbl>
      <w:tblPr>
        <w:tblStyle w:val="ac"/>
        <w:tblW w:w="0" w:type="auto"/>
        <w:tblLook w:val="04A0"/>
      </w:tblPr>
      <w:tblGrid>
        <w:gridCol w:w="7054"/>
        <w:gridCol w:w="3407"/>
      </w:tblGrid>
      <w:tr w:rsidR="00822AD1" w:rsidRPr="00C06991" w:rsidTr="00615E09">
        <w:tc>
          <w:tcPr>
            <w:tcW w:w="7054" w:type="dxa"/>
          </w:tcPr>
          <w:p w:rsidR="00822AD1" w:rsidRPr="00C06991" w:rsidRDefault="00822AD1" w:rsidP="00822AD1">
            <w:pPr>
              <w:widowControl/>
              <w:suppressAutoHyphens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</w:pPr>
            <w:r w:rsidRPr="00C06991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  <w:t>Вид работы</w:t>
            </w:r>
          </w:p>
        </w:tc>
        <w:tc>
          <w:tcPr>
            <w:tcW w:w="3407" w:type="dxa"/>
          </w:tcPr>
          <w:p w:rsidR="00822AD1" w:rsidRPr="00C06991" w:rsidRDefault="00822AD1" w:rsidP="00822AD1">
            <w:pPr>
              <w:widowControl/>
              <w:suppressAutoHyphens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</w:pPr>
            <w:r w:rsidRPr="00C06991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  <w:t>Максимальный балл</w:t>
            </w:r>
          </w:p>
        </w:tc>
      </w:tr>
      <w:tr w:rsidR="00822AD1" w:rsidRPr="00C06991" w:rsidTr="00615E09">
        <w:tc>
          <w:tcPr>
            <w:tcW w:w="7054" w:type="dxa"/>
          </w:tcPr>
          <w:p w:rsidR="00822AD1" w:rsidRPr="00C06991" w:rsidRDefault="00822AD1" w:rsidP="00822AD1">
            <w:pPr>
              <w:widowControl/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06991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Размер выполнен 8±0,1</w:t>
            </w:r>
          </w:p>
        </w:tc>
        <w:tc>
          <w:tcPr>
            <w:tcW w:w="3407" w:type="dxa"/>
          </w:tcPr>
          <w:p w:rsidR="00822AD1" w:rsidRPr="00C06991" w:rsidRDefault="00615E09" w:rsidP="00615E09">
            <w:pPr>
              <w:widowControl/>
              <w:suppressAutoHyphens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06991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0-5</w:t>
            </w:r>
          </w:p>
        </w:tc>
      </w:tr>
      <w:tr w:rsidR="00822AD1" w:rsidRPr="00C06991" w:rsidTr="00615E09">
        <w:tc>
          <w:tcPr>
            <w:tcW w:w="7054" w:type="dxa"/>
          </w:tcPr>
          <w:p w:rsidR="00822AD1" w:rsidRPr="00C06991" w:rsidRDefault="00615E09" w:rsidP="00822AD1">
            <w:pPr>
              <w:widowControl/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06991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Выполнение резьбы М8</w:t>
            </w:r>
          </w:p>
        </w:tc>
        <w:tc>
          <w:tcPr>
            <w:tcW w:w="3407" w:type="dxa"/>
          </w:tcPr>
          <w:p w:rsidR="00822AD1" w:rsidRPr="00C06991" w:rsidRDefault="00615E09" w:rsidP="00615E09">
            <w:pPr>
              <w:widowControl/>
              <w:suppressAutoHyphens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06991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0-5</w:t>
            </w:r>
          </w:p>
        </w:tc>
      </w:tr>
      <w:tr w:rsidR="00822AD1" w:rsidRPr="00C06991" w:rsidTr="00615E09">
        <w:tc>
          <w:tcPr>
            <w:tcW w:w="7054" w:type="dxa"/>
          </w:tcPr>
          <w:p w:rsidR="00822AD1" w:rsidRPr="00C06991" w:rsidRDefault="00615E09" w:rsidP="00822AD1">
            <w:pPr>
              <w:widowControl/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06991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Расположение отверстий М8</w:t>
            </w:r>
          </w:p>
        </w:tc>
        <w:tc>
          <w:tcPr>
            <w:tcW w:w="3407" w:type="dxa"/>
          </w:tcPr>
          <w:p w:rsidR="00822AD1" w:rsidRPr="00C06991" w:rsidRDefault="00615E09" w:rsidP="00615E09">
            <w:pPr>
              <w:widowControl/>
              <w:suppressAutoHyphens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06991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0-5</w:t>
            </w:r>
          </w:p>
        </w:tc>
      </w:tr>
      <w:tr w:rsidR="00822AD1" w:rsidRPr="00C06991" w:rsidTr="00615E09">
        <w:tc>
          <w:tcPr>
            <w:tcW w:w="7054" w:type="dxa"/>
          </w:tcPr>
          <w:p w:rsidR="00822AD1" w:rsidRPr="00C06991" w:rsidRDefault="00615E09" w:rsidP="00822AD1">
            <w:pPr>
              <w:widowControl/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06991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Выполнение фаски 1,6х45</w:t>
            </w:r>
            <w:r w:rsidRPr="00C06991">
              <w:rPr>
                <w:rFonts w:ascii="Times New Roman" w:eastAsia="Times New Roman" w:hAnsi="Times New Roman" w:cs="Times New Roman"/>
                <w:kern w:val="0"/>
                <w:sz w:val="24"/>
                <w:vertAlign w:val="superscript"/>
                <w:lang w:eastAsia="ru-RU" w:bidi="ar-SA"/>
              </w:rPr>
              <w:t>0</w:t>
            </w:r>
          </w:p>
        </w:tc>
        <w:tc>
          <w:tcPr>
            <w:tcW w:w="3407" w:type="dxa"/>
          </w:tcPr>
          <w:p w:rsidR="00822AD1" w:rsidRPr="00C06991" w:rsidRDefault="00615E09" w:rsidP="00615E09">
            <w:pPr>
              <w:widowControl/>
              <w:suppressAutoHyphens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06991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0-5</w:t>
            </w:r>
          </w:p>
        </w:tc>
      </w:tr>
      <w:tr w:rsidR="00822AD1" w:rsidRPr="00C06991" w:rsidTr="00615E09">
        <w:tc>
          <w:tcPr>
            <w:tcW w:w="7054" w:type="dxa"/>
          </w:tcPr>
          <w:p w:rsidR="00822AD1" w:rsidRPr="00C06991" w:rsidRDefault="00615E09" w:rsidP="00822AD1">
            <w:pPr>
              <w:widowControl/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06991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Имеется зазор между штифтом и держателем ручки</w:t>
            </w:r>
          </w:p>
        </w:tc>
        <w:tc>
          <w:tcPr>
            <w:tcW w:w="3407" w:type="dxa"/>
          </w:tcPr>
          <w:p w:rsidR="00822AD1" w:rsidRPr="00C06991" w:rsidRDefault="00615E09" w:rsidP="00615E09">
            <w:pPr>
              <w:widowControl/>
              <w:suppressAutoHyphens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06991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0-5</w:t>
            </w:r>
          </w:p>
        </w:tc>
      </w:tr>
      <w:tr w:rsidR="00822AD1" w:rsidRPr="00C06991" w:rsidTr="00615E09">
        <w:tc>
          <w:tcPr>
            <w:tcW w:w="7054" w:type="dxa"/>
          </w:tcPr>
          <w:p w:rsidR="00822AD1" w:rsidRPr="00C06991" w:rsidRDefault="00615E09" w:rsidP="00822AD1">
            <w:pPr>
              <w:widowControl/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06991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Чистота обрабатываемых поверхностей</w:t>
            </w:r>
          </w:p>
        </w:tc>
        <w:tc>
          <w:tcPr>
            <w:tcW w:w="3407" w:type="dxa"/>
          </w:tcPr>
          <w:p w:rsidR="00822AD1" w:rsidRPr="00C06991" w:rsidRDefault="00615E09" w:rsidP="00615E09">
            <w:pPr>
              <w:widowControl/>
              <w:suppressAutoHyphens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06991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0-5</w:t>
            </w:r>
          </w:p>
        </w:tc>
      </w:tr>
      <w:tr w:rsidR="00822AD1" w:rsidRPr="00C06991" w:rsidTr="00615E09">
        <w:tc>
          <w:tcPr>
            <w:tcW w:w="7054" w:type="dxa"/>
          </w:tcPr>
          <w:p w:rsidR="00822AD1" w:rsidRPr="00C06991" w:rsidRDefault="00615E09" w:rsidP="00822AD1">
            <w:pPr>
              <w:widowControl/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06991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Соответствует эталону</w:t>
            </w:r>
          </w:p>
        </w:tc>
        <w:tc>
          <w:tcPr>
            <w:tcW w:w="3407" w:type="dxa"/>
          </w:tcPr>
          <w:p w:rsidR="00822AD1" w:rsidRPr="00C06991" w:rsidRDefault="00615E09" w:rsidP="00615E09">
            <w:pPr>
              <w:widowControl/>
              <w:suppressAutoHyphens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06991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0-5</w:t>
            </w:r>
          </w:p>
        </w:tc>
      </w:tr>
      <w:tr w:rsidR="00822AD1" w:rsidRPr="00C06991" w:rsidTr="00615E09">
        <w:tc>
          <w:tcPr>
            <w:tcW w:w="7054" w:type="dxa"/>
          </w:tcPr>
          <w:p w:rsidR="00822AD1" w:rsidRPr="00C06991" w:rsidRDefault="00615E09" w:rsidP="00822AD1">
            <w:pPr>
              <w:widowControl/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06991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Организация рабочего места</w:t>
            </w:r>
          </w:p>
        </w:tc>
        <w:tc>
          <w:tcPr>
            <w:tcW w:w="3407" w:type="dxa"/>
          </w:tcPr>
          <w:p w:rsidR="00822AD1" w:rsidRPr="00C06991" w:rsidRDefault="00615E09" w:rsidP="00615E09">
            <w:pPr>
              <w:widowControl/>
              <w:suppressAutoHyphens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06991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0-5</w:t>
            </w:r>
          </w:p>
        </w:tc>
      </w:tr>
      <w:tr w:rsidR="00822AD1" w:rsidRPr="00C06991" w:rsidTr="00615E09">
        <w:tc>
          <w:tcPr>
            <w:tcW w:w="7054" w:type="dxa"/>
          </w:tcPr>
          <w:p w:rsidR="00822AD1" w:rsidRPr="00C06991" w:rsidRDefault="00615E09" w:rsidP="00822AD1">
            <w:pPr>
              <w:widowControl/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06991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Соблюдение ТБ</w:t>
            </w:r>
          </w:p>
        </w:tc>
        <w:tc>
          <w:tcPr>
            <w:tcW w:w="3407" w:type="dxa"/>
          </w:tcPr>
          <w:p w:rsidR="00822AD1" w:rsidRPr="00C06991" w:rsidRDefault="00615E09" w:rsidP="00615E09">
            <w:pPr>
              <w:widowControl/>
              <w:suppressAutoHyphens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06991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0-5</w:t>
            </w:r>
          </w:p>
        </w:tc>
      </w:tr>
    </w:tbl>
    <w:p w:rsidR="00B07FEA" w:rsidRPr="00C06991" w:rsidRDefault="00615E09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Выполняет – 5 баллов</w:t>
      </w:r>
    </w:p>
    <w:p w:rsidR="00615E09" w:rsidRPr="00C06991" w:rsidRDefault="00615E09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Выполняет с небольшими недочетами – 4-3 балла</w:t>
      </w:r>
    </w:p>
    <w:p w:rsidR="00615E09" w:rsidRPr="00C06991" w:rsidRDefault="00615E09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Выполняет с большими недочетами – 2-1 балл</w:t>
      </w:r>
    </w:p>
    <w:p w:rsidR="00615E09" w:rsidRPr="00C06991" w:rsidRDefault="00615E09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Не </w:t>
      </w:r>
      <w:proofErr w:type="spellStart"/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выпоняет</w:t>
      </w:r>
      <w:proofErr w:type="spellEnd"/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– 0 баллов</w:t>
      </w:r>
    </w:p>
    <w:p w:rsidR="00B07FEA" w:rsidRPr="00C06991" w:rsidRDefault="00822AD1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</w:t>
      </w:r>
      <w:r w:rsidR="00B07FEA" w:rsidRPr="00C06991"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  <w:t>Максимальное количество баллов</w:t>
      </w:r>
      <w:r w:rsidR="00615E09" w:rsidRPr="00C06991"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  <w:t xml:space="preserve">  - 45</w:t>
      </w:r>
    </w:p>
    <w:p w:rsidR="00B07FEA" w:rsidRDefault="00C06991" w:rsidP="00C06991">
      <w:pPr>
        <w:widowControl/>
        <w:suppressAutoHyphens w:val="0"/>
        <w:spacing w:line="360" w:lineRule="auto"/>
        <w:jc w:val="center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C06991">
        <w:rPr>
          <w:rFonts w:ascii="Times New Roman" w:eastAsia="Times New Roman" w:hAnsi="Times New Roman" w:cs="Times New Roman"/>
          <w:noProof/>
          <w:kern w:val="0"/>
          <w:sz w:val="24"/>
          <w:lang w:eastAsia="ru-RU" w:bidi="ar-SA"/>
        </w:rPr>
        <w:drawing>
          <wp:inline distT="0" distB="0" distL="0" distR="0">
            <wp:extent cx="4624799" cy="4410075"/>
            <wp:effectExtent l="19050" t="0" r="4351" b="0"/>
            <wp:docPr id="1" name="Рисунок 1" descr="https://vikas.ru/wp-content/uploads/2014/12/1783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vikas.ru/wp-content/uploads/2014/12/1783-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77" cy="4414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6991" w:rsidRPr="00C06991" w:rsidRDefault="00C06991" w:rsidP="00822AD1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7F64B0" w:rsidRPr="007F64B0" w:rsidRDefault="007F64B0" w:rsidP="007F64B0">
      <w:pPr>
        <w:widowControl/>
        <w:suppressAutoHyphens w:val="0"/>
        <w:autoSpaceDE w:val="0"/>
        <w:adjustRightInd w:val="0"/>
        <w:spacing w:line="360" w:lineRule="auto"/>
        <w:ind w:left="36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</w:pPr>
      <w:r w:rsidRPr="007F64B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>СПИСОК ЛИТЕРАТУРЫ И ИСТОЧНИКОВ</w:t>
      </w:r>
    </w:p>
    <w:p w:rsidR="00615E09" w:rsidRPr="00C06991" w:rsidRDefault="00615E09" w:rsidP="00615E09">
      <w:pPr>
        <w:tabs>
          <w:tab w:val="left" w:pos="2156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u w:val="single"/>
        </w:rPr>
      </w:pPr>
      <w:r w:rsidRPr="00C06991">
        <w:rPr>
          <w:rFonts w:ascii="Times New Roman" w:hAnsi="Times New Roman" w:cs="Times New Roman"/>
          <w:sz w:val="24"/>
          <w:u w:val="single"/>
        </w:rPr>
        <w:t>Основные источники:</w:t>
      </w:r>
    </w:p>
    <w:p w:rsidR="00C06991" w:rsidRPr="00C06991" w:rsidRDefault="00615E09" w:rsidP="00C06991">
      <w:pPr>
        <w:spacing w:line="360" w:lineRule="auto"/>
        <w:rPr>
          <w:rFonts w:ascii="Times New Roman" w:hAnsi="Times New Roman" w:cs="Times New Roman"/>
          <w:bCs/>
          <w:sz w:val="24"/>
        </w:rPr>
      </w:pPr>
      <w:r w:rsidRPr="00C06991">
        <w:rPr>
          <w:rFonts w:ascii="Times New Roman" w:hAnsi="Times New Roman" w:cs="Times New Roman"/>
          <w:bCs/>
          <w:sz w:val="24"/>
        </w:rPr>
        <w:t>1.</w:t>
      </w:r>
      <w:r w:rsidR="00C06991" w:rsidRPr="00C06991">
        <w:rPr>
          <w:rFonts w:ascii="Times New Roman" w:hAnsi="Times New Roman" w:cs="Times New Roman"/>
          <w:bCs/>
          <w:sz w:val="24"/>
        </w:rPr>
        <w:t xml:space="preserve"> Липатова А.Б., Соколова Е.Н., </w:t>
      </w:r>
      <w:proofErr w:type="spellStart"/>
      <w:r w:rsidR="00C06991" w:rsidRPr="00C06991">
        <w:rPr>
          <w:rFonts w:ascii="Times New Roman" w:hAnsi="Times New Roman" w:cs="Times New Roman"/>
          <w:bCs/>
          <w:sz w:val="24"/>
        </w:rPr>
        <w:t>Щетинкина</w:t>
      </w:r>
      <w:proofErr w:type="spellEnd"/>
      <w:r w:rsidR="00C06991" w:rsidRPr="00C06991">
        <w:rPr>
          <w:rFonts w:ascii="Times New Roman" w:hAnsi="Times New Roman" w:cs="Times New Roman"/>
          <w:bCs/>
          <w:sz w:val="24"/>
        </w:rPr>
        <w:t xml:space="preserve"> Н.А., Щукин А.М.Техническое обслуживание и ремонт узлов и механизмов оборудования, агрегатов и машин: Учебник</w:t>
      </w:r>
      <w:proofErr w:type="gramStart"/>
      <w:r w:rsidR="00C06991" w:rsidRPr="00C06991">
        <w:rPr>
          <w:rFonts w:ascii="Times New Roman" w:hAnsi="Times New Roman" w:cs="Times New Roman"/>
          <w:bCs/>
          <w:sz w:val="24"/>
        </w:rPr>
        <w:t xml:space="preserve"> ,</w:t>
      </w:r>
      <w:proofErr w:type="gramEnd"/>
      <w:r w:rsidR="00C06991" w:rsidRPr="00C06991">
        <w:rPr>
          <w:rFonts w:ascii="Times New Roman" w:hAnsi="Times New Roman" w:cs="Times New Roman"/>
          <w:bCs/>
          <w:sz w:val="24"/>
        </w:rPr>
        <w:t xml:space="preserve"> ИЦ «Академия»: 2019г- 336с.</w:t>
      </w:r>
    </w:p>
    <w:p w:rsidR="00C06991" w:rsidRPr="00C06991" w:rsidRDefault="00C06991" w:rsidP="00C06991">
      <w:pPr>
        <w:spacing w:line="360" w:lineRule="auto"/>
        <w:rPr>
          <w:rFonts w:ascii="Times New Roman" w:hAnsi="Times New Roman" w:cs="Times New Roman"/>
          <w:bCs/>
          <w:sz w:val="24"/>
        </w:rPr>
      </w:pPr>
      <w:r w:rsidRPr="00C06991">
        <w:rPr>
          <w:rFonts w:ascii="Times New Roman" w:hAnsi="Times New Roman" w:cs="Times New Roman"/>
          <w:bCs/>
          <w:sz w:val="24"/>
        </w:rPr>
        <w:t xml:space="preserve">2. Долгих А. И., Фокин С. В., </w:t>
      </w:r>
      <w:proofErr w:type="spellStart"/>
      <w:r w:rsidRPr="00C06991">
        <w:rPr>
          <w:rFonts w:ascii="Times New Roman" w:hAnsi="Times New Roman" w:cs="Times New Roman"/>
          <w:bCs/>
          <w:sz w:val="24"/>
        </w:rPr>
        <w:t>Шпортько</w:t>
      </w:r>
      <w:proofErr w:type="spellEnd"/>
      <w:r w:rsidRPr="00C06991">
        <w:rPr>
          <w:rFonts w:ascii="Times New Roman" w:hAnsi="Times New Roman" w:cs="Times New Roman"/>
          <w:bCs/>
          <w:sz w:val="24"/>
        </w:rPr>
        <w:t xml:space="preserve"> О. Н. Слесарные работы: Учебное пособи</w:t>
      </w:r>
      <w:proofErr w:type="gramStart"/>
      <w:r w:rsidRPr="00C06991">
        <w:rPr>
          <w:rFonts w:ascii="Times New Roman" w:hAnsi="Times New Roman" w:cs="Times New Roman"/>
          <w:bCs/>
          <w:sz w:val="24"/>
        </w:rPr>
        <w:t>е-</w:t>
      </w:r>
      <w:proofErr w:type="gramEnd"/>
      <w:r w:rsidRPr="00C06991">
        <w:rPr>
          <w:rFonts w:ascii="Times New Roman" w:hAnsi="Times New Roman" w:cs="Times New Roman"/>
          <w:bCs/>
          <w:sz w:val="24"/>
        </w:rPr>
        <w:t xml:space="preserve"> М.: </w:t>
      </w:r>
      <w:proofErr w:type="spellStart"/>
      <w:r w:rsidRPr="00C06991">
        <w:rPr>
          <w:rFonts w:ascii="Times New Roman" w:hAnsi="Times New Roman" w:cs="Times New Roman"/>
          <w:bCs/>
          <w:sz w:val="24"/>
        </w:rPr>
        <w:t>Альфа-М</w:t>
      </w:r>
      <w:proofErr w:type="spellEnd"/>
      <w:r w:rsidRPr="00C06991">
        <w:rPr>
          <w:rFonts w:ascii="Times New Roman" w:hAnsi="Times New Roman" w:cs="Times New Roman"/>
          <w:bCs/>
          <w:sz w:val="24"/>
        </w:rPr>
        <w:t>, НИЦ ИНФРА-М, 2016.</w:t>
      </w:r>
    </w:p>
    <w:p w:rsidR="00C06991" w:rsidRPr="00C06991" w:rsidRDefault="00C06991" w:rsidP="00C06991">
      <w:pPr>
        <w:spacing w:line="360" w:lineRule="auto"/>
        <w:rPr>
          <w:rFonts w:ascii="Times New Roman" w:hAnsi="Times New Roman" w:cs="Times New Roman"/>
          <w:bCs/>
          <w:sz w:val="24"/>
        </w:rPr>
      </w:pPr>
      <w:r w:rsidRPr="00C06991">
        <w:rPr>
          <w:rFonts w:ascii="Times New Roman" w:hAnsi="Times New Roman" w:cs="Times New Roman"/>
          <w:bCs/>
          <w:sz w:val="24"/>
        </w:rPr>
        <w:t xml:space="preserve">3. </w:t>
      </w:r>
      <w:proofErr w:type="spellStart"/>
      <w:r w:rsidRPr="00C06991">
        <w:rPr>
          <w:rFonts w:ascii="Times New Roman" w:hAnsi="Times New Roman" w:cs="Times New Roman"/>
          <w:bCs/>
          <w:sz w:val="24"/>
        </w:rPr>
        <w:t>КарпицкийВ.Р</w:t>
      </w:r>
      <w:proofErr w:type="spellEnd"/>
      <w:r w:rsidRPr="00C06991">
        <w:rPr>
          <w:rFonts w:ascii="Times New Roman" w:hAnsi="Times New Roman" w:cs="Times New Roman"/>
          <w:bCs/>
          <w:sz w:val="24"/>
        </w:rPr>
        <w:t xml:space="preserve">. Общий курс слесарного дела: Учебное пособие / </w:t>
      </w:r>
      <w:proofErr w:type="spellStart"/>
      <w:r w:rsidRPr="00C06991">
        <w:rPr>
          <w:rFonts w:ascii="Times New Roman" w:hAnsi="Times New Roman" w:cs="Times New Roman"/>
          <w:bCs/>
          <w:sz w:val="24"/>
        </w:rPr>
        <w:t>Карпицкий</w:t>
      </w:r>
      <w:proofErr w:type="spellEnd"/>
      <w:r w:rsidRPr="00C06991">
        <w:rPr>
          <w:rFonts w:ascii="Times New Roman" w:hAnsi="Times New Roman" w:cs="Times New Roman"/>
          <w:bCs/>
          <w:sz w:val="24"/>
        </w:rPr>
        <w:t xml:space="preserve"> В.Р., - 2-е изд. - М.:НИЦ ИНФРА-М, Новое знание, 2016. </w:t>
      </w:r>
    </w:p>
    <w:p w:rsidR="00615E09" w:rsidRPr="00C06991" w:rsidRDefault="00615E09" w:rsidP="00C06991">
      <w:pPr>
        <w:spacing w:line="360" w:lineRule="auto"/>
        <w:rPr>
          <w:rFonts w:ascii="Times New Roman" w:hAnsi="Times New Roman" w:cs="Times New Roman"/>
          <w:bCs/>
          <w:sz w:val="24"/>
        </w:rPr>
      </w:pPr>
    </w:p>
    <w:p w:rsidR="00615E09" w:rsidRPr="00C06991" w:rsidRDefault="00615E09" w:rsidP="00615E09">
      <w:pPr>
        <w:tabs>
          <w:tab w:val="left" w:pos="2156"/>
        </w:tabs>
        <w:spacing w:line="276" w:lineRule="auto"/>
        <w:ind w:firstLine="709"/>
        <w:rPr>
          <w:rFonts w:ascii="Times New Roman" w:hAnsi="Times New Roman" w:cs="Times New Roman"/>
          <w:bCs/>
          <w:sz w:val="24"/>
          <w:u w:val="single"/>
        </w:rPr>
      </w:pPr>
      <w:r w:rsidRPr="00C06991">
        <w:rPr>
          <w:rFonts w:ascii="Times New Roman" w:hAnsi="Times New Roman" w:cs="Times New Roman"/>
          <w:bCs/>
          <w:sz w:val="24"/>
          <w:u w:val="single"/>
        </w:rPr>
        <w:t>Дополнительные источники:</w:t>
      </w:r>
    </w:p>
    <w:p w:rsidR="00615E09" w:rsidRPr="00C06991" w:rsidRDefault="00615E09" w:rsidP="00615E09">
      <w:pPr>
        <w:widowControl/>
        <w:numPr>
          <w:ilvl w:val="0"/>
          <w:numId w:val="40"/>
        </w:numPr>
        <w:suppressAutoHyphens w:val="0"/>
        <w:spacing w:line="360" w:lineRule="auto"/>
        <w:ind w:hanging="1211"/>
        <w:rPr>
          <w:rFonts w:ascii="Times New Roman" w:hAnsi="Times New Roman" w:cs="Times New Roman"/>
          <w:bCs/>
          <w:sz w:val="24"/>
        </w:rPr>
      </w:pPr>
      <w:r w:rsidRPr="00C06991">
        <w:rPr>
          <w:rFonts w:ascii="Times New Roman" w:hAnsi="Times New Roman" w:cs="Times New Roman"/>
          <w:bCs/>
          <w:sz w:val="24"/>
        </w:rPr>
        <w:t>http://metalhandling.ru – Слесарные работы</w:t>
      </w:r>
    </w:p>
    <w:p w:rsidR="00615E09" w:rsidRPr="00C06991" w:rsidRDefault="00615E09" w:rsidP="00615E09">
      <w:pPr>
        <w:widowControl/>
        <w:numPr>
          <w:ilvl w:val="0"/>
          <w:numId w:val="40"/>
        </w:numPr>
        <w:suppressAutoHyphens w:val="0"/>
        <w:spacing w:line="360" w:lineRule="auto"/>
        <w:ind w:hanging="1211"/>
        <w:rPr>
          <w:rFonts w:ascii="Times New Roman" w:hAnsi="Times New Roman" w:cs="Times New Roman"/>
          <w:bCs/>
          <w:sz w:val="24"/>
        </w:rPr>
      </w:pPr>
      <w:r w:rsidRPr="00C06991">
        <w:rPr>
          <w:rFonts w:ascii="Times New Roman" w:hAnsi="Times New Roman" w:cs="Times New Roman"/>
          <w:bCs/>
          <w:sz w:val="24"/>
        </w:rPr>
        <w:t>http://www.domoslesar.ru/– Слесарное дело в вопросах и ответах</w:t>
      </w:r>
    </w:p>
    <w:p w:rsidR="00615E09" w:rsidRPr="00C06991" w:rsidRDefault="00615E09" w:rsidP="00615E09">
      <w:pPr>
        <w:widowControl/>
        <w:numPr>
          <w:ilvl w:val="0"/>
          <w:numId w:val="40"/>
        </w:numPr>
        <w:suppressAutoHyphens w:val="0"/>
        <w:spacing w:line="360" w:lineRule="auto"/>
        <w:ind w:hanging="1211"/>
        <w:rPr>
          <w:rFonts w:ascii="Times New Roman" w:hAnsi="Times New Roman" w:cs="Times New Roman"/>
          <w:bCs/>
          <w:sz w:val="24"/>
        </w:rPr>
      </w:pPr>
      <w:r w:rsidRPr="00C06991">
        <w:rPr>
          <w:rFonts w:ascii="Times New Roman" w:hAnsi="Times New Roman" w:cs="Times New Roman"/>
          <w:bCs/>
          <w:sz w:val="24"/>
        </w:rPr>
        <w:t>http://lib-bkm.ru/load/63– Библиотека машиностроителя</w:t>
      </w:r>
    </w:p>
    <w:p w:rsidR="007F64B0" w:rsidRDefault="007F64B0">
      <w:pPr>
        <w:autoSpaceDE w:val="0"/>
        <w:jc w:val="right"/>
        <w:rPr>
          <w:rFonts w:ascii="Times New Roman CYR" w:eastAsia="Times New Roman CYR" w:hAnsi="Times New Roman CYR" w:cs="Times New Roman CYR"/>
          <w:sz w:val="28"/>
          <w:szCs w:val="28"/>
        </w:rPr>
      </w:pPr>
    </w:p>
    <w:p w:rsidR="007F64B0" w:rsidRDefault="007F64B0">
      <w:pPr>
        <w:autoSpaceDE w:val="0"/>
        <w:jc w:val="right"/>
        <w:rPr>
          <w:rFonts w:ascii="Times New Roman CYR" w:eastAsia="Times New Roman CYR" w:hAnsi="Times New Roman CYR" w:cs="Times New Roman CYR"/>
          <w:sz w:val="28"/>
          <w:szCs w:val="28"/>
        </w:rPr>
      </w:pPr>
    </w:p>
    <w:p w:rsidR="007F64B0" w:rsidRDefault="007F64B0" w:rsidP="007F64B0">
      <w:pPr>
        <w:widowControl/>
        <w:suppressAutoHyphens w:val="0"/>
        <w:autoSpaceDE w:val="0"/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</w:pPr>
    </w:p>
    <w:sectPr w:rsidR="007F64B0" w:rsidSect="00B82983">
      <w:pgSz w:w="11906" w:h="16838"/>
      <w:pgMar w:top="675" w:right="851" w:bottom="1134" w:left="81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1B15" w:rsidRDefault="00AD1B15" w:rsidP="00582BDA">
      <w:r>
        <w:separator/>
      </w:r>
    </w:p>
  </w:endnote>
  <w:endnote w:type="continuationSeparator" w:id="0">
    <w:p w:rsidR="00AD1B15" w:rsidRDefault="00AD1B15" w:rsidP="00582B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1B15" w:rsidRDefault="00AD1B15" w:rsidP="00582BDA">
      <w:r>
        <w:separator/>
      </w:r>
    </w:p>
  </w:footnote>
  <w:footnote w:type="continuationSeparator" w:id="0">
    <w:p w:rsidR="00AD1B15" w:rsidRDefault="00AD1B15" w:rsidP="00582B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2"/>
    <w:multiLevelType w:val="multilevel"/>
    <w:tmpl w:val="00000002"/>
    <w:name w:val="WW8Num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8"/>
        <w:szCs w:val="3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>
    <w:nsid w:val="04B24E21"/>
    <w:multiLevelType w:val="multilevel"/>
    <w:tmpl w:val="316EC0B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5636943"/>
    <w:multiLevelType w:val="multilevel"/>
    <w:tmpl w:val="DDBC036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87E73E7"/>
    <w:multiLevelType w:val="multilevel"/>
    <w:tmpl w:val="688632D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A3E29C7"/>
    <w:multiLevelType w:val="multilevel"/>
    <w:tmpl w:val="F29AAA9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12F66E2"/>
    <w:multiLevelType w:val="multilevel"/>
    <w:tmpl w:val="25E8B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2F45B28"/>
    <w:multiLevelType w:val="multilevel"/>
    <w:tmpl w:val="8876A12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38F0DFA"/>
    <w:multiLevelType w:val="multilevel"/>
    <w:tmpl w:val="E724F5C8"/>
    <w:lvl w:ilvl="0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 w:val="0"/>
      </w:rPr>
    </w:lvl>
    <w:lvl w:ilvl="1">
      <w:start w:val="3"/>
      <w:numFmt w:val="decimal"/>
      <w:isLgl/>
      <w:lvlText w:val="%1.%2"/>
      <w:lvlJc w:val="left"/>
      <w:pPr>
        <w:ind w:left="2228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495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01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7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776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8824" w:hanging="2160"/>
      </w:pPr>
      <w:rPr>
        <w:rFonts w:cs="Times New Roman" w:hint="default"/>
      </w:rPr>
    </w:lvl>
  </w:abstractNum>
  <w:abstractNum w:abstractNumId="13">
    <w:nsid w:val="1AAA1CDE"/>
    <w:multiLevelType w:val="multilevel"/>
    <w:tmpl w:val="2F30A1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EC069AC"/>
    <w:multiLevelType w:val="multilevel"/>
    <w:tmpl w:val="60E8020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0D95BD3"/>
    <w:multiLevelType w:val="hybridMultilevel"/>
    <w:tmpl w:val="B53080A2"/>
    <w:lvl w:ilvl="0" w:tplc="E3B2A5E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21073A74"/>
    <w:multiLevelType w:val="multilevel"/>
    <w:tmpl w:val="8C9E1C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1947119"/>
    <w:multiLevelType w:val="hybridMultilevel"/>
    <w:tmpl w:val="6E926DF6"/>
    <w:lvl w:ilvl="0" w:tplc="5E208F5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8">
    <w:nsid w:val="23AA58E5"/>
    <w:multiLevelType w:val="multilevel"/>
    <w:tmpl w:val="1B62C1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8E3811"/>
    <w:multiLevelType w:val="multilevel"/>
    <w:tmpl w:val="6C9ADE6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F1D1EE5"/>
    <w:multiLevelType w:val="multilevel"/>
    <w:tmpl w:val="E7CAF4C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ECB23E6"/>
    <w:multiLevelType w:val="multilevel"/>
    <w:tmpl w:val="AD58B1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BC5168C"/>
    <w:multiLevelType w:val="multilevel"/>
    <w:tmpl w:val="41D6FE4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6E0071A"/>
    <w:multiLevelType w:val="multilevel"/>
    <w:tmpl w:val="451A6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E4C4707"/>
    <w:multiLevelType w:val="multilevel"/>
    <w:tmpl w:val="385C89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F7A2501"/>
    <w:multiLevelType w:val="multilevel"/>
    <w:tmpl w:val="82C67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0672328"/>
    <w:multiLevelType w:val="multilevel"/>
    <w:tmpl w:val="E76E112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0F31462"/>
    <w:multiLevelType w:val="multilevel"/>
    <w:tmpl w:val="42BC7D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1373922"/>
    <w:multiLevelType w:val="hybridMultilevel"/>
    <w:tmpl w:val="465CC8D2"/>
    <w:lvl w:ilvl="0" w:tplc="5F469E3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B7D8746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63446C93"/>
    <w:multiLevelType w:val="multilevel"/>
    <w:tmpl w:val="3FECB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3684818"/>
    <w:multiLevelType w:val="hybridMultilevel"/>
    <w:tmpl w:val="F0AA6C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7637C0"/>
    <w:multiLevelType w:val="multilevel"/>
    <w:tmpl w:val="DDAA722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6AD4493"/>
    <w:multiLevelType w:val="hybridMultilevel"/>
    <w:tmpl w:val="31EEEC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0CC053B"/>
    <w:multiLevelType w:val="multilevel"/>
    <w:tmpl w:val="CB367B7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0FC468B"/>
    <w:multiLevelType w:val="multilevel"/>
    <w:tmpl w:val="F8B252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C0772FD"/>
    <w:multiLevelType w:val="multilevel"/>
    <w:tmpl w:val="49EE7C9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CF47CDC"/>
    <w:multiLevelType w:val="multilevel"/>
    <w:tmpl w:val="AEE28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D0C18B1"/>
    <w:multiLevelType w:val="multilevel"/>
    <w:tmpl w:val="E90899E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9">
    <w:nsid w:val="7D5166C0"/>
    <w:multiLevelType w:val="multilevel"/>
    <w:tmpl w:val="3DFC7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0"/>
  </w:num>
  <w:num w:numId="8">
    <w:abstractNumId w:val="13"/>
  </w:num>
  <w:num w:numId="9">
    <w:abstractNumId w:val="35"/>
  </w:num>
  <w:num w:numId="10">
    <w:abstractNumId w:val="20"/>
  </w:num>
  <w:num w:numId="11">
    <w:abstractNumId w:val="6"/>
  </w:num>
  <w:num w:numId="12">
    <w:abstractNumId w:val="37"/>
  </w:num>
  <w:num w:numId="13">
    <w:abstractNumId w:val="39"/>
  </w:num>
  <w:num w:numId="14">
    <w:abstractNumId w:val="25"/>
  </w:num>
  <w:num w:numId="15">
    <w:abstractNumId w:val="16"/>
  </w:num>
  <w:num w:numId="16">
    <w:abstractNumId w:val="22"/>
  </w:num>
  <w:num w:numId="17">
    <w:abstractNumId w:val="9"/>
  </w:num>
  <w:num w:numId="18">
    <w:abstractNumId w:val="19"/>
  </w:num>
  <w:num w:numId="19">
    <w:abstractNumId w:val="14"/>
  </w:num>
  <w:num w:numId="20">
    <w:abstractNumId w:val="36"/>
  </w:num>
  <w:num w:numId="21">
    <w:abstractNumId w:val="11"/>
  </w:num>
  <w:num w:numId="22">
    <w:abstractNumId w:val="7"/>
  </w:num>
  <w:num w:numId="23">
    <w:abstractNumId w:val="24"/>
  </w:num>
  <w:num w:numId="24">
    <w:abstractNumId w:val="31"/>
  </w:num>
  <w:num w:numId="25">
    <w:abstractNumId w:val="34"/>
  </w:num>
  <w:num w:numId="26">
    <w:abstractNumId w:val="30"/>
  </w:num>
  <w:num w:numId="27">
    <w:abstractNumId w:val="28"/>
  </w:num>
  <w:num w:numId="28">
    <w:abstractNumId w:val="12"/>
  </w:num>
  <w:num w:numId="29">
    <w:abstractNumId w:val="15"/>
  </w:num>
  <w:num w:numId="30">
    <w:abstractNumId w:val="33"/>
  </w:num>
  <w:num w:numId="31">
    <w:abstractNumId w:val="29"/>
  </w:num>
  <w:num w:numId="32">
    <w:abstractNumId w:val="27"/>
  </w:num>
  <w:num w:numId="33">
    <w:abstractNumId w:val="18"/>
  </w:num>
  <w:num w:numId="34">
    <w:abstractNumId w:val="21"/>
  </w:num>
  <w:num w:numId="35">
    <w:abstractNumId w:val="8"/>
  </w:num>
  <w:num w:numId="36">
    <w:abstractNumId w:val="23"/>
  </w:num>
  <w:num w:numId="37">
    <w:abstractNumId w:val="38"/>
  </w:num>
  <w:num w:numId="38">
    <w:abstractNumId w:val="26"/>
  </w:num>
  <w:num w:numId="39">
    <w:abstractNumId w:val="32"/>
  </w:num>
  <w:num w:numId="4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18305A"/>
    <w:rsid w:val="000128C2"/>
    <w:rsid w:val="00090012"/>
    <w:rsid w:val="001401B2"/>
    <w:rsid w:val="00151B28"/>
    <w:rsid w:val="001828A6"/>
    <w:rsid w:val="0018305A"/>
    <w:rsid w:val="00196845"/>
    <w:rsid w:val="001E7497"/>
    <w:rsid w:val="001E7DC7"/>
    <w:rsid w:val="002015EF"/>
    <w:rsid w:val="002150A2"/>
    <w:rsid w:val="0024199A"/>
    <w:rsid w:val="0026293F"/>
    <w:rsid w:val="002C6778"/>
    <w:rsid w:val="002C67D7"/>
    <w:rsid w:val="002D1A47"/>
    <w:rsid w:val="0032246B"/>
    <w:rsid w:val="003321A2"/>
    <w:rsid w:val="00372AD2"/>
    <w:rsid w:val="00373EEA"/>
    <w:rsid w:val="003758A6"/>
    <w:rsid w:val="004119BA"/>
    <w:rsid w:val="00433C3E"/>
    <w:rsid w:val="0047602E"/>
    <w:rsid w:val="004879E4"/>
    <w:rsid w:val="00491DB7"/>
    <w:rsid w:val="004B0C77"/>
    <w:rsid w:val="004C473A"/>
    <w:rsid w:val="004E11B1"/>
    <w:rsid w:val="005346EE"/>
    <w:rsid w:val="0053533F"/>
    <w:rsid w:val="00545FC7"/>
    <w:rsid w:val="005640D4"/>
    <w:rsid w:val="00582BDA"/>
    <w:rsid w:val="005E12C7"/>
    <w:rsid w:val="00615E09"/>
    <w:rsid w:val="00636E6F"/>
    <w:rsid w:val="00664076"/>
    <w:rsid w:val="006830D4"/>
    <w:rsid w:val="0068402E"/>
    <w:rsid w:val="006E2E0F"/>
    <w:rsid w:val="00720EF8"/>
    <w:rsid w:val="00737196"/>
    <w:rsid w:val="0076572D"/>
    <w:rsid w:val="00771CDC"/>
    <w:rsid w:val="007F64B0"/>
    <w:rsid w:val="00822AD1"/>
    <w:rsid w:val="00844150"/>
    <w:rsid w:val="00844696"/>
    <w:rsid w:val="00893790"/>
    <w:rsid w:val="009314A0"/>
    <w:rsid w:val="009951CE"/>
    <w:rsid w:val="009F60C0"/>
    <w:rsid w:val="00A70E24"/>
    <w:rsid w:val="00A96264"/>
    <w:rsid w:val="00AA7B06"/>
    <w:rsid w:val="00AD1B15"/>
    <w:rsid w:val="00AD4CB3"/>
    <w:rsid w:val="00B07FEA"/>
    <w:rsid w:val="00B61871"/>
    <w:rsid w:val="00B741EB"/>
    <w:rsid w:val="00B82983"/>
    <w:rsid w:val="00BA3AA4"/>
    <w:rsid w:val="00BC4D8B"/>
    <w:rsid w:val="00BD5CFF"/>
    <w:rsid w:val="00C06991"/>
    <w:rsid w:val="00C91AA2"/>
    <w:rsid w:val="00C95CF0"/>
    <w:rsid w:val="00CA7C1B"/>
    <w:rsid w:val="00D40FCC"/>
    <w:rsid w:val="00D81709"/>
    <w:rsid w:val="00DA3702"/>
    <w:rsid w:val="00DA66BC"/>
    <w:rsid w:val="00DB64F3"/>
    <w:rsid w:val="00DF66AD"/>
    <w:rsid w:val="00E31C36"/>
    <w:rsid w:val="00E40EBE"/>
    <w:rsid w:val="00E52B88"/>
    <w:rsid w:val="00E81644"/>
    <w:rsid w:val="00E833FA"/>
    <w:rsid w:val="00EB48C1"/>
    <w:rsid w:val="00F06A24"/>
    <w:rsid w:val="00F57A17"/>
    <w:rsid w:val="00F614AF"/>
    <w:rsid w:val="00FB4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983"/>
    <w:pPr>
      <w:widowControl w:val="0"/>
      <w:suppressAutoHyphens/>
    </w:pPr>
    <w:rPr>
      <w:rFonts w:ascii="Arial" w:eastAsia="SimSun" w:hAnsi="Arial" w:cs="Mangal"/>
      <w:kern w:val="1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B82983"/>
    <w:rPr>
      <w:rFonts w:ascii="Symbol" w:hAnsi="Symbol"/>
    </w:rPr>
  </w:style>
  <w:style w:type="character" w:customStyle="1" w:styleId="WW8Num2z0">
    <w:name w:val="WW8Num2z0"/>
    <w:rsid w:val="00B82983"/>
    <w:rPr>
      <w:rFonts w:ascii="Times New Roman" w:hAnsi="Times New Roman"/>
      <w:sz w:val="28"/>
      <w:szCs w:val="34"/>
    </w:rPr>
  </w:style>
  <w:style w:type="character" w:customStyle="1" w:styleId="WW8Num3z0">
    <w:name w:val="WW8Num3z0"/>
    <w:rsid w:val="00B82983"/>
    <w:rPr>
      <w:rFonts w:ascii="Symbol" w:hAnsi="Symbol" w:cs="OpenSymbol"/>
    </w:rPr>
  </w:style>
  <w:style w:type="character" w:customStyle="1" w:styleId="WW8Num3z1">
    <w:name w:val="WW8Num3z1"/>
    <w:rsid w:val="00B82983"/>
    <w:rPr>
      <w:rFonts w:ascii="OpenSymbol" w:hAnsi="OpenSymbol" w:cs="OpenSymbol"/>
    </w:rPr>
  </w:style>
  <w:style w:type="character" w:customStyle="1" w:styleId="WW8Num4z0">
    <w:name w:val="WW8Num4z0"/>
    <w:rsid w:val="00B82983"/>
    <w:rPr>
      <w:rFonts w:ascii="Symbol" w:hAnsi="Symbol" w:cs="OpenSymbol"/>
    </w:rPr>
  </w:style>
  <w:style w:type="character" w:customStyle="1" w:styleId="WW8Num4z1">
    <w:name w:val="WW8Num4z1"/>
    <w:rsid w:val="00B82983"/>
    <w:rPr>
      <w:rFonts w:ascii="OpenSymbol" w:hAnsi="OpenSymbol" w:cs="OpenSymbol"/>
    </w:rPr>
  </w:style>
  <w:style w:type="character" w:customStyle="1" w:styleId="WW8Num5z0">
    <w:name w:val="WW8Num5z0"/>
    <w:rsid w:val="00B82983"/>
    <w:rPr>
      <w:rFonts w:ascii="Symbol" w:hAnsi="Symbol" w:cs="OpenSymbol"/>
    </w:rPr>
  </w:style>
  <w:style w:type="character" w:customStyle="1" w:styleId="WW8Num5z1">
    <w:name w:val="WW8Num5z1"/>
    <w:rsid w:val="00B82983"/>
    <w:rPr>
      <w:rFonts w:ascii="OpenSymbol" w:hAnsi="OpenSymbol" w:cs="OpenSymbol"/>
    </w:rPr>
  </w:style>
  <w:style w:type="character" w:customStyle="1" w:styleId="Absatz-Standardschriftart">
    <w:name w:val="Absatz-Standardschriftart"/>
    <w:rsid w:val="00B82983"/>
  </w:style>
  <w:style w:type="character" w:customStyle="1" w:styleId="WW-Absatz-Standardschriftart">
    <w:name w:val="WW-Absatz-Standardschriftart"/>
    <w:rsid w:val="00B82983"/>
  </w:style>
  <w:style w:type="character" w:customStyle="1" w:styleId="WW-Absatz-Standardschriftart1">
    <w:name w:val="WW-Absatz-Standardschriftart1"/>
    <w:rsid w:val="00B82983"/>
  </w:style>
  <w:style w:type="character" w:customStyle="1" w:styleId="WW-Absatz-Standardschriftart11">
    <w:name w:val="WW-Absatz-Standardschriftart11"/>
    <w:rsid w:val="00B82983"/>
  </w:style>
  <w:style w:type="character" w:customStyle="1" w:styleId="WW-Absatz-Standardschriftart111">
    <w:name w:val="WW-Absatz-Standardschriftart111"/>
    <w:rsid w:val="00B82983"/>
  </w:style>
  <w:style w:type="character" w:customStyle="1" w:styleId="WW-Absatz-Standardschriftart1111">
    <w:name w:val="WW-Absatz-Standardschriftart1111"/>
    <w:rsid w:val="00B82983"/>
  </w:style>
  <w:style w:type="character" w:customStyle="1" w:styleId="WW-Absatz-Standardschriftart11111">
    <w:name w:val="WW-Absatz-Standardschriftart11111"/>
    <w:rsid w:val="00B82983"/>
  </w:style>
  <w:style w:type="character" w:customStyle="1" w:styleId="WW-Absatz-Standardschriftart111111">
    <w:name w:val="WW-Absatz-Standardschriftart111111"/>
    <w:rsid w:val="00B82983"/>
  </w:style>
  <w:style w:type="character" w:customStyle="1" w:styleId="WW-Absatz-Standardschriftart1111111">
    <w:name w:val="WW-Absatz-Standardschriftart1111111"/>
    <w:rsid w:val="00B82983"/>
  </w:style>
  <w:style w:type="character" w:customStyle="1" w:styleId="WW-Absatz-Standardschriftart11111111">
    <w:name w:val="WW-Absatz-Standardschriftart11111111"/>
    <w:rsid w:val="00B82983"/>
  </w:style>
  <w:style w:type="character" w:customStyle="1" w:styleId="WW8Num2z1">
    <w:name w:val="WW8Num2z1"/>
    <w:rsid w:val="00B82983"/>
    <w:rPr>
      <w:rFonts w:ascii="OpenSymbol" w:hAnsi="OpenSymbol" w:cs="OpenSymbol"/>
    </w:rPr>
  </w:style>
  <w:style w:type="character" w:customStyle="1" w:styleId="WW8Num6z0">
    <w:name w:val="WW8Num6z0"/>
    <w:rsid w:val="00B82983"/>
    <w:rPr>
      <w:rFonts w:ascii="Symbol" w:hAnsi="Symbol" w:cs="OpenSymbol"/>
    </w:rPr>
  </w:style>
  <w:style w:type="character" w:customStyle="1" w:styleId="WW8Num6z1">
    <w:name w:val="WW8Num6z1"/>
    <w:rsid w:val="00B82983"/>
    <w:rPr>
      <w:rFonts w:ascii="OpenSymbol" w:hAnsi="OpenSymbol" w:cs="OpenSymbol"/>
    </w:rPr>
  </w:style>
  <w:style w:type="character" w:customStyle="1" w:styleId="WW8Num7z0">
    <w:name w:val="WW8Num7z0"/>
    <w:rsid w:val="00B82983"/>
    <w:rPr>
      <w:rFonts w:ascii="Symbol" w:hAnsi="Symbol" w:cs="OpenSymbol"/>
    </w:rPr>
  </w:style>
  <w:style w:type="character" w:customStyle="1" w:styleId="WW8Num7z1">
    <w:name w:val="WW8Num7z1"/>
    <w:rsid w:val="00B82983"/>
    <w:rPr>
      <w:rFonts w:ascii="OpenSymbol" w:hAnsi="OpenSymbol" w:cs="OpenSymbol"/>
    </w:rPr>
  </w:style>
  <w:style w:type="character" w:customStyle="1" w:styleId="WW8Num8z0">
    <w:name w:val="WW8Num8z0"/>
    <w:rsid w:val="00B82983"/>
    <w:rPr>
      <w:rFonts w:ascii="Symbol" w:hAnsi="Symbol" w:cs="OpenSymbol"/>
    </w:rPr>
  </w:style>
  <w:style w:type="character" w:customStyle="1" w:styleId="WW8Num8z1">
    <w:name w:val="WW8Num8z1"/>
    <w:rsid w:val="00B82983"/>
    <w:rPr>
      <w:rFonts w:ascii="OpenSymbol" w:hAnsi="OpenSymbol" w:cs="OpenSymbol"/>
    </w:rPr>
  </w:style>
  <w:style w:type="character" w:customStyle="1" w:styleId="WW8Num9z0">
    <w:name w:val="WW8Num9z0"/>
    <w:rsid w:val="00B82983"/>
    <w:rPr>
      <w:rFonts w:ascii="Symbol" w:hAnsi="Symbol" w:cs="OpenSymbol"/>
    </w:rPr>
  </w:style>
  <w:style w:type="character" w:customStyle="1" w:styleId="WW8Num9z1">
    <w:name w:val="WW8Num9z1"/>
    <w:rsid w:val="00B82983"/>
    <w:rPr>
      <w:rFonts w:ascii="OpenSymbol" w:hAnsi="OpenSymbol" w:cs="OpenSymbol"/>
    </w:rPr>
  </w:style>
  <w:style w:type="character" w:customStyle="1" w:styleId="WW-Absatz-Standardschriftart111111111">
    <w:name w:val="WW-Absatz-Standardschriftart111111111"/>
    <w:rsid w:val="00B82983"/>
  </w:style>
  <w:style w:type="character" w:customStyle="1" w:styleId="WW-Absatz-Standardschriftart1111111111">
    <w:name w:val="WW-Absatz-Standardschriftart1111111111"/>
    <w:rsid w:val="00B82983"/>
  </w:style>
  <w:style w:type="character" w:customStyle="1" w:styleId="a3">
    <w:name w:val="Маркеры списка"/>
    <w:rsid w:val="00B82983"/>
    <w:rPr>
      <w:rFonts w:ascii="OpenSymbol" w:eastAsia="OpenSymbol" w:hAnsi="OpenSymbol" w:cs="OpenSymbol"/>
    </w:rPr>
  </w:style>
  <w:style w:type="character" w:customStyle="1" w:styleId="RTFNum21">
    <w:name w:val="RTF_Num 2 1"/>
    <w:rsid w:val="00B82983"/>
    <w:rPr>
      <w:rFonts w:ascii="Symbol" w:hAnsi="Symbol"/>
    </w:rPr>
  </w:style>
  <w:style w:type="character" w:customStyle="1" w:styleId="a4">
    <w:name w:val="Символ нумерации"/>
    <w:rsid w:val="00B82983"/>
  </w:style>
  <w:style w:type="paragraph" w:customStyle="1" w:styleId="1">
    <w:name w:val="Заголовок1"/>
    <w:basedOn w:val="a"/>
    <w:next w:val="a5"/>
    <w:rsid w:val="00B82983"/>
    <w:pPr>
      <w:keepNext/>
      <w:spacing w:before="240" w:after="120"/>
    </w:pPr>
    <w:rPr>
      <w:sz w:val="28"/>
      <w:szCs w:val="28"/>
    </w:rPr>
  </w:style>
  <w:style w:type="paragraph" w:styleId="a5">
    <w:name w:val="Body Text"/>
    <w:basedOn w:val="a"/>
    <w:rsid w:val="00B82983"/>
    <w:pPr>
      <w:spacing w:after="120"/>
    </w:pPr>
  </w:style>
  <w:style w:type="paragraph" w:styleId="a6">
    <w:name w:val="List"/>
    <w:basedOn w:val="a5"/>
    <w:rsid w:val="00B82983"/>
  </w:style>
  <w:style w:type="paragraph" w:customStyle="1" w:styleId="10">
    <w:name w:val="Название1"/>
    <w:basedOn w:val="a"/>
    <w:rsid w:val="00B82983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rsid w:val="00B82983"/>
    <w:pPr>
      <w:suppressLineNumbers/>
    </w:pPr>
  </w:style>
  <w:style w:type="paragraph" w:customStyle="1" w:styleId="a7">
    <w:name w:val="Содержимое таблицы"/>
    <w:basedOn w:val="a"/>
    <w:rsid w:val="00B82983"/>
    <w:pPr>
      <w:suppressLineNumbers/>
    </w:pPr>
  </w:style>
  <w:style w:type="paragraph" w:customStyle="1" w:styleId="a8">
    <w:name w:val="Заголовок таблицы"/>
    <w:basedOn w:val="a7"/>
    <w:rsid w:val="00B82983"/>
    <w:pPr>
      <w:jc w:val="center"/>
    </w:pPr>
    <w:rPr>
      <w:b/>
      <w:bCs/>
    </w:rPr>
  </w:style>
  <w:style w:type="paragraph" w:styleId="a9">
    <w:name w:val="List Paragraph"/>
    <w:aliases w:val="Содержание. 2 уровень"/>
    <w:basedOn w:val="a"/>
    <w:link w:val="aa"/>
    <w:qFormat/>
    <w:rsid w:val="00E31C36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B741EB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table" w:styleId="ac">
    <w:name w:val="Table Grid"/>
    <w:basedOn w:val="a1"/>
    <w:uiPriority w:val="59"/>
    <w:rsid w:val="006E2E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rsid w:val="007F64B0"/>
    <w:rPr>
      <w:color w:val="0000FF"/>
      <w:u w:val="single"/>
    </w:rPr>
  </w:style>
  <w:style w:type="character" w:customStyle="1" w:styleId="aa">
    <w:name w:val="Абзац списка Знак"/>
    <w:aliases w:val="Содержание. 2 уровень Знак"/>
    <w:link w:val="a9"/>
    <w:locked/>
    <w:rsid w:val="007F64B0"/>
    <w:rPr>
      <w:rFonts w:ascii="Arial" w:eastAsia="SimSun" w:hAnsi="Arial" w:cs="Mangal"/>
      <w:kern w:val="1"/>
      <w:szCs w:val="24"/>
      <w:lang w:eastAsia="hi-IN" w:bidi="hi-IN"/>
    </w:rPr>
  </w:style>
  <w:style w:type="character" w:customStyle="1" w:styleId="11pt0pt">
    <w:name w:val="Основной текст + 11 pt;Полужирный;Интервал 0 pt"/>
    <w:rsid w:val="00F57A1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22"/>
      <w:szCs w:val="22"/>
      <w:u w:val="none"/>
      <w:lang w:val="ru-RU"/>
    </w:rPr>
  </w:style>
  <w:style w:type="character" w:customStyle="1" w:styleId="11pt0pt0">
    <w:name w:val="Основной текст + 11 pt;Интервал 0 pt"/>
    <w:rsid w:val="00F57A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22"/>
      <w:szCs w:val="22"/>
      <w:u w:val="none"/>
      <w:lang w:val="ru-RU"/>
    </w:rPr>
  </w:style>
  <w:style w:type="paragraph" w:styleId="ae">
    <w:name w:val="header"/>
    <w:basedOn w:val="a"/>
    <w:link w:val="af"/>
    <w:uiPriority w:val="99"/>
    <w:semiHidden/>
    <w:unhideWhenUsed/>
    <w:rsid w:val="00582BD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82BDA"/>
    <w:rPr>
      <w:rFonts w:ascii="Arial" w:eastAsia="SimSun" w:hAnsi="Arial" w:cs="Mangal"/>
      <w:kern w:val="1"/>
      <w:szCs w:val="24"/>
      <w:lang w:eastAsia="hi-IN" w:bidi="hi-IN"/>
    </w:rPr>
  </w:style>
  <w:style w:type="paragraph" w:styleId="af0">
    <w:name w:val="footer"/>
    <w:basedOn w:val="a"/>
    <w:link w:val="af1"/>
    <w:uiPriority w:val="99"/>
    <w:unhideWhenUsed/>
    <w:rsid w:val="00582BD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582BDA"/>
    <w:rPr>
      <w:rFonts w:ascii="Arial" w:eastAsia="SimSun" w:hAnsi="Arial" w:cs="Mangal"/>
      <w:kern w:val="1"/>
      <w:szCs w:val="24"/>
      <w:lang w:eastAsia="hi-IN" w:bidi="hi-IN"/>
    </w:rPr>
  </w:style>
  <w:style w:type="paragraph" w:styleId="af2">
    <w:name w:val="Balloon Text"/>
    <w:basedOn w:val="a"/>
    <w:link w:val="af3"/>
    <w:uiPriority w:val="99"/>
    <w:semiHidden/>
    <w:unhideWhenUsed/>
    <w:rsid w:val="00844696"/>
    <w:rPr>
      <w:rFonts w:ascii="Tahoma" w:hAnsi="Tahoma"/>
      <w:sz w:val="16"/>
      <w:szCs w:val="14"/>
    </w:rPr>
  </w:style>
  <w:style w:type="character" w:customStyle="1" w:styleId="af3">
    <w:name w:val="Текст выноски Знак"/>
    <w:basedOn w:val="a0"/>
    <w:link w:val="af2"/>
    <w:uiPriority w:val="99"/>
    <w:semiHidden/>
    <w:rsid w:val="00844696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48738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3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5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5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7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1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03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84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6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28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94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600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68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11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99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128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4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61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09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581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0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46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00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46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24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70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01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00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85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442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31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09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808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31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80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17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09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35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2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471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34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0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77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333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1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39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01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43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43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17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02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76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71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29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7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956428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92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4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38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5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27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15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041673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2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6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2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7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96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03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6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73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10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73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03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95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10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11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21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20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87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31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90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63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37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58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85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39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27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46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40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53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69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88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18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566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60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57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36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58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251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46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7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85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50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28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84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80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80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63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5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29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71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46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19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66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99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30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0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86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76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72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9E7EC-C90A-4B3C-BE8F-7BE5AE5A9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12</Pages>
  <Words>1899</Words>
  <Characters>10826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12700</CharactersWithSpaces>
  <SharedDoc>false</SharedDoc>
  <HLinks>
    <vt:vector size="12" baseType="variant">
      <vt:variant>
        <vt:i4>5570572</vt:i4>
      </vt:variant>
      <vt:variant>
        <vt:i4>3</vt:i4>
      </vt:variant>
      <vt:variant>
        <vt:i4>0</vt:i4>
      </vt:variant>
      <vt:variant>
        <vt:i4>5</vt:i4>
      </vt:variant>
      <vt:variant>
        <vt:lpwstr>http://www.weldering.com/</vt:lpwstr>
      </vt:variant>
      <vt:variant>
        <vt:lpwstr/>
      </vt:variant>
      <vt:variant>
        <vt:i4>3538991</vt:i4>
      </vt:variant>
      <vt:variant>
        <vt:i4>0</vt:i4>
      </vt:variant>
      <vt:variant>
        <vt:i4>0</vt:i4>
      </vt:variant>
      <vt:variant>
        <vt:i4>5</vt:i4>
      </vt:variant>
      <vt:variant>
        <vt:lpwstr>http://www.svarka.net/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20pc</dc:creator>
  <cp:lastModifiedBy>1</cp:lastModifiedBy>
  <cp:revision>10</cp:revision>
  <cp:lastPrinted>2020-10-12T09:07:00Z</cp:lastPrinted>
  <dcterms:created xsi:type="dcterms:W3CDTF">2020-02-03T09:43:00Z</dcterms:created>
  <dcterms:modified xsi:type="dcterms:W3CDTF">2021-11-08T11:38:00Z</dcterms:modified>
</cp:coreProperties>
</file>